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7AD28A08" w:rsidR="00C0012C" w:rsidRPr="00D37445" w:rsidRDefault="00C0012C" w:rsidP="00C0012C">
      <w:pPr>
        <w:jc w:val="center"/>
        <w:rPr>
          <w:caps/>
          <w:sz w:val="36"/>
          <w:szCs w:val="36"/>
        </w:rPr>
      </w:pPr>
      <w:r w:rsidRPr="00D37445">
        <w:rPr>
          <w:b/>
          <w:sz w:val="36"/>
          <w:szCs w:val="36"/>
        </w:rPr>
        <w:t xml:space="preserve">VANDENS TIEKIMO IR BUITINIŲ NUOTEKŲ ŠALINIMO TINKLŲ STATYBA </w:t>
      </w:r>
      <w:r w:rsidR="00D37445" w:rsidRPr="00D37445">
        <w:rPr>
          <w:b/>
          <w:sz w:val="36"/>
          <w:szCs w:val="36"/>
        </w:rPr>
        <w:t>SUBAČIAUS M.</w:t>
      </w:r>
      <w:r w:rsidR="00DE1BD0" w:rsidRPr="00D37445">
        <w:rPr>
          <w:b/>
          <w:sz w:val="36"/>
          <w:szCs w:val="36"/>
        </w:rPr>
        <w:t>,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BodyText"/>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68535489" w14:textId="77777777" w:rsidR="00855F48"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yperlink"/>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00855F48" w:rsidRPr="008455C5">
          <w:rPr>
            <w:rStyle w:val="Hyperlink"/>
            <w:noProof/>
          </w:rPr>
          <w:t>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ĮVADAS</w:t>
        </w:r>
        <w:r w:rsidR="00855F48">
          <w:rPr>
            <w:noProof/>
            <w:webHidden/>
          </w:rPr>
          <w:tab/>
        </w:r>
        <w:r w:rsidR="00855F48">
          <w:rPr>
            <w:noProof/>
            <w:webHidden/>
          </w:rPr>
          <w:fldChar w:fldCharType="begin"/>
        </w:r>
        <w:r w:rsidR="00855F48">
          <w:rPr>
            <w:noProof/>
            <w:webHidden/>
          </w:rPr>
          <w:instrText xml:space="preserve"> PAGEREF _Toc206678547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06D32F90"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00855F48" w:rsidRPr="008455C5">
          <w:rPr>
            <w:rStyle w:val="Hyperlink"/>
            <w:noProof/>
          </w:rPr>
          <w:t>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 nuorodos</w:t>
        </w:r>
        <w:r w:rsidR="00855F48">
          <w:rPr>
            <w:noProof/>
            <w:webHidden/>
          </w:rPr>
          <w:tab/>
        </w:r>
        <w:r w:rsidR="00855F48">
          <w:rPr>
            <w:noProof/>
            <w:webHidden/>
          </w:rPr>
          <w:fldChar w:fldCharType="begin"/>
        </w:r>
        <w:r w:rsidR="00855F48">
          <w:rPr>
            <w:noProof/>
            <w:webHidden/>
          </w:rPr>
          <w:instrText xml:space="preserve"> PAGEREF _Toc206678548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ED449A1"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00855F48" w:rsidRPr="008455C5">
          <w:rPr>
            <w:rStyle w:val="Hyperlink"/>
            <w:noProof/>
          </w:rPr>
          <w:t>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Projekto vieta</w:t>
        </w:r>
        <w:r w:rsidR="00855F48">
          <w:rPr>
            <w:noProof/>
            <w:webHidden/>
          </w:rPr>
          <w:tab/>
        </w:r>
        <w:r w:rsidR="00855F48">
          <w:rPr>
            <w:noProof/>
            <w:webHidden/>
          </w:rPr>
          <w:fldChar w:fldCharType="begin"/>
        </w:r>
        <w:r w:rsidR="00855F48">
          <w:rPr>
            <w:noProof/>
            <w:webHidden/>
          </w:rPr>
          <w:instrText xml:space="preserve"> PAGEREF _Toc206678549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11986AB"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00855F48" w:rsidRPr="008455C5">
          <w:rPr>
            <w:rStyle w:val="Hyperlink"/>
            <w:noProof/>
          </w:rPr>
          <w:t>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Sutarties ribos</w:t>
        </w:r>
        <w:r w:rsidR="00855F48">
          <w:rPr>
            <w:noProof/>
            <w:webHidden/>
          </w:rPr>
          <w:tab/>
        </w:r>
        <w:r w:rsidR="00855F48">
          <w:rPr>
            <w:noProof/>
            <w:webHidden/>
          </w:rPr>
          <w:fldChar w:fldCharType="begin"/>
        </w:r>
        <w:r w:rsidR="00855F48">
          <w:rPr>
            <w:noProof/>
            <w:webHidden/>
          </w:rPr>
          <w:instrText xml:space="preserve"> PAGEREF _Toc206678550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2B503E97"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00855F48" w:rsidRPr="008455C5">
          <w:rPr>
            <w:rStyle w:val="Hyperlink"/>
            <w:noProof/>
          </w:rPr>
          <w:t>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Galutinis naudos gavėjas</w:t>
        </w:r>
        <w:r w:rsidR="00855F48">
          <w:rPr>
            <w:noProof/>
            <w:webHidden/>
          </w:rPr>
          <w:tab/>
        </w:r>
        <w:r w:rsidR="00855F48">
          <w:rPr>
            <w:noProof/>
            <w:webHidden/>
          </w:rPr>
          <w:fldChar w:fldCharType="begin"/>
        </w:r>
        <w:r w:rsidR="00855F48">
          <w:rPr>
            <w:noProof/>
            <w:webHidden/>
          </w:rPr>
          <w:instrText xml:space="preserve"> PAGEREF _Toc206678551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407DF2FC"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00855F48" w:rsidRPr="008455C5">
          <w:rPr>
            <w:rStyle w:val="Hyperlink"/>
            <w:noProof/>
          </w:rPr>
          <w:t>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Konkrečios projekto sąlygos ir atliekami darbai</w:t>
        </w:r>
        <w:r w:rsidR="00855F48">
          <w:rPr>
            <w:noProof/>
            <w:webHidden/>
          </w:rPr>
          <w:tab/>
        </w:r>
        <w:r w:rsidR="00855F48">
          <w:rPr>
            <w:noProof/>
            <w:webHidden/>
          </w:rPr>
          <w:fldChar w:fldCharType="begin"/>
        </w:r>
        <w:r w:rsidR="00855F48">
          <w:rPr>
            <w:noProof/>
            <w:webHidden/>
          </w:rPr>
          <w:instrText xml:space="preserve"> PAGEREF _Toc206678552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3ADF7601"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00855F48" w:rsidRPr="008455C5">
          <w:rPr>
            <w:rStyle w:val="Hyperlink"/>
            <w:noProof/>
          </w:rPr>
          <w:t>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INŽINERINIŲ TINKLŲ PROJEKTAVIMO SĄLYGOS</w:t>
        </w:r>
        <w:r w:rsidR="00855F48">
          <w:rPr>
            <w:noProof/>
            <w:webHidden/>
          </w:rPr>
          <w:tab/>
        </w:r>
        <w:r w:rsidR="00855F48">
          <w:rPr>
            <w:noProof/>
            <w:webHidden/>
          </w:rPr>
          <w:fldChar w:fldCharType="begin"/>
        </w:r>
        <w:r w:rsidR="00855F48">
          <w:rPr>
            <w:noProof/>
            <w:webHidden/>
          </w:rPr>
          <w:instrText xml:space="preserve"> PAGEREF _Toc206678553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29BED0A4"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00855F48" w:rsidRPr="008455C5">
          <w:rPr>
            <w:rStyle w:val="Hyperlink"/>
            <w:noProof/>
          </w:rPr>
          <w:t>2.1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Esama ir projektuojama padėtis</w:t>
        </w:r>
        <w:r w:rsidR="00855F48">
          <w:rPr>
            <w:noProof/>
            <w:webHidden/>
          </w:rPr>
          <w:tab/>
        </w:r>
        <w:r w:rsidR="00855F48">
          <w:rPr>
            <w:noProof/>
            <w:webHidden/>
          </w:rPr>
          <w:fldChar w:fldCharType="begin"/>
        </w:r>
        <w:r w:rsidR="00855F48">
          <w:rPr>
            <w:noProof/>
            <w:webHidden/>
          </w:rPr>
          <w:instrText xml:space="preserve"> PAGEREF _Toc206678554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1856F9F9"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00855F48" w:rsidRPr="008455C5">
          <w:rPr>
            <w:rStyle w:val="Hyperlink"/>
            <w:noProof/>
          </w:rPr>
          <w:t>2.2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tinklams</w:t>
        </w:r>
        <w:r w:rsidR="00855F48">
          <w:rPr>
            <w:noProof/>
            <w:webHidden/>
          </w:rPr>
          <w:tab/>
        </w:r>
        <w:r w:rsidR="00855F48">
          <w:rPr>
            <w:noProof/>
            <w:webHidden/>
          </w:rPr>
          <w:fldChar w:fldCharType="begin"/>
        </w:r>
        <w:r w:rsidR="00855F48">
          <w:rPr>
            <w:noProof/>
            <w:webHidden/>
          </w:rPr>
          <w:instrText xml:space="preserve"> PAGEREF _Toc206678555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5BC0897E"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00855F48" w:rsidRPr="008455C5">
          <w:rPr>
            <w:rStyle w:val="Hyperlink"/>
            <w:noProof/>
          </w:rPr>
          <w:t>2.3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armatūrai</w:t>
        </w:r>
        <w:r w:rsidR="00855F48">
          <w:rPr>
            <w:noProof/>
            <w:webHidden/>
          </w:rPr>
          <w:tab/>
        </w:r>
        <w:r w:rsidR="00855F48">
          <w:rPr>
            <w:noProof/>
            <w:webHidden/>
          </w:rPr>
          <w:fldChar w:fldCharType="begin"/>
        </w:r>
        <w:r w:rsidR="00855F48">
          <w:rPr>
            <w:noProof/>
            <w:webHidden/>
          </w:rPr>
          <w:instrText xml:space="preserve"> PAGEREF _Toc206678556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04677DEB"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00855F48" w:rsidRPr="008455C5">
          <w:rPr>
            <w:rStyle w:val="Hyperlink"/>
            <w:noProof/>
          </w:rPr>
          <w:t>2.4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vandens slėgio kėlimo stotelei</w:t>
        </w:r>
        <w:r w:rsidR="00855F48">
          <w:rPr>
            <w:noProof/>
            <w:webHidden/>
          </w:rPr>
          <w:tab/>
        </w:r>
        <w:r w:rsidR="00855F48">
          <w:rPr>
            <w:noProof/>
            <w:webHidden/>
          </w:rPr>
          <w:fldChar w:fldCharType="begin"/>
        </w:r>
        <w:r w:rsidR="00855F48">
          <w:rPr>
            <w:noProof/>
            <w:webHidden/>
          </w:rPr>
          <w:instrText xml:space="preserve"> PAGEREF _Toc206678557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11565D5E"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00855F48" w:rsidRPr="008455C5">
          <w:rPr>
            <w:rStyle w:val="Hyperlink"/>
            <w:noProof/>
          </w:rPr>
          <w:t>2.5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buitinių nuotekų tinklams</w:t>
        </w:r>
        <w:r w:rsidR="00855F48">
          <w:rPr>
            <w:noProof/>
            <w:webHidden/>
          </w:rPr>
          <w:tab/>
        </w:r>
        <w:r w:rsidR="00855F48">
          <w:rPr>
            <w:noProof/>
            <w:webHidden/>
          </w:rPr>
          <w:fldChar w:fldCharType="begin"/>
        </w:r>
        <w:r w:rsidR="00855F48">
          <w:rPr>
            <w:noProof/>
            <w:webHidden/>
          </w:rPr>
          <w:instrText xml:space="preserve"> PAGEREF _Toc206678558 \h </w:instrText>
        </w:r>
        <w:r w:rsidR="00855F48">
          <w:rPr>
            <w:noProof/>
            <w:webHidden/>
          </w:rPr>
        </w:r>
        <w:r w:rsidR="00855F48">
          <w:rPr>
            <w:noProof/>
            <w:webHidden/>
          </w:rPr>
          <w:fldChar w:fldCharType="separate"/>
        </w:r>
        <w:r w:rsidR="00855F48">
          <w:rPr>
            <w:noProof/>
            <w:webHidden/>
          </w:rPr>
          <w:t>7</w:t>
        </w:r>
        <w:r w:rsidR="00855F48">
          <w:rPr>
            <w:noProof/>
            <w:webHidden/>
          </w:rPr>
          <w:fldChar w:fldCharType="end"/>
        </w:r>
      </w:hyperlink>
    </w:p>
    <w:p w14:paraId="39488D15"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00855F48" w:rsidRPr="008455C5">
          <w:rPr>
            <w:rStyle w:val="Hyperlink"/>
            <w:noProof/>
          </w:rPr>
          <w:t>2.6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šuliniams</w:t>
        </w:r>
        <w:r w:rsidR="00855F48">
          <w:rPr>
            <w:noProof/>
            <w:webHidden/>
          </w:rPr>
          <w:tab/>
        </w:r>
        <w:r w:rsidR="00855F48">
          <w:rPr>
            <w:noProof/>
            <w:webHidden/>
          </w:rPr>
          <w:fldChar w:fldCharType="begin"/>
        </w:r>
        <w:r w:rsidR="00855F48">
          <w:rPr>
            <w:noProof/>
            <w:webHidden/>
          </w:rPr>
          <w:instrText xml:space="preserve"> PAGEREF _Toc206678559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2F591F5E"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00855F48" w:rsidRPr="008455C5">
          <w:rPr>
            <w:rStyle w:val="Hyperlink"/>
            <w:noProof/>
          </w:rPr>
          <w:t>2.7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nuotekų siurblinėms ir kėlykloms</w:t>
        </w:r>
        <w:r w:rsidR="00855F48">
          <w:rPr>
            <w:noProof/>
            <w:webHidden/>
          </w:rPr>
          <w:tab/>
        </w:r>
        <w:r w:rsidR="00855F48">
          <w:rPr>
            <w:noProof/>
            <w:webHidden/>
          </w:rPr>
          <w:fldChar w:fldCharType="begin"/>
        </w:r>
        <w:r w:rsidR="00855F48">
          <w:rPr>
            <w:noProof/>
            <w:webHidden/>
          </w:rPr>
          <w:instrText xml:space="preserve"> PAGEREF _Toc206678560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09153098"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00855F48" w:rsidRPr="008455C5">
          <w:rPr>
            <w:rStyle w:val="Hyperlink"/>
            <w:noProof/>
          </w:rPr>
          <w:t>2.8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Vykdomų darbų sauga</w:t>
        </w:r>
        <w:r w:rsidR="00855F48">
          <w:rPr>
            <w:noProof/>
            <w:webHidden/>
          </w:rPr>
          <w:tab/>
        </w:r>
        <w:r w:rsidR="00855F48">
          <w:rPr>
            <w:noProof/>
            <w:webHidden/>
          </w:rPr>
          <w:fldChar w:fldCharType="begin"/>
        </w:r>
        <w:r w:rsidR="00855F48">
          <w:rPr>
            <w:noProof/>
            <w:webHidden/>
          </w:rPr>
          <w:instrText xml:space="preserve"> PAGEREF _Toc206678561 \h </w:instrText>
        </w:r>
        <w:r w:rsidR="00855F48">
          <w:rPr>
            <w:noProof/>
            <w:webHidden/>
          </w:rPr>
        </w:r>
        <w:r w:rsidR="00855F48">
          <w:rPr>
            <w:noProof/>
            <w:webHidden/>
          </w:rPr>
          <w:fldChar w:fldCharType="separate"/>
        </w:r>
        <w:r w:rsidR="00855F48">
          <w:rPr>
            <w:noProof/>
            <w:webHidden/>
          </w:rPr>
          <w:t>11</w:t>
        </w:r>
        <w:r w:rsidR="00855F48">
          <w:rPr>
            <w:noProof/>
            <w:webHidden/>
          </w:rPr>
          <w:fldChar w:fldCharType="end"/>
        </w:r>
      </w:hyperlink>
    </w:p>
    <w:p w14:paraId="0CF5E9B9" w14:textId="77777777" w:rsidR="00855F48" w:rsidRDefault="00815D88">
      <w:pPr>
        <w:pStyle w:val="TOC1"/>
        <w:tabs>
          <w:tab w:val="right" w:leader="dot" w:pos="9912"/>
        </w:tabs>
        <w:rPr>
          <w:rFonts w:asciiTheme="minorHAnsi" w:eastAsiaTheme="minorEastAsia" w:hAnsiTheme="minorHAnsi" w:cstheme="minorBidi"/>
          <w:noProof/>
          <w:sz w:val="22"/>
          <w:szCs w:val="22"/>
          <w:lang w:val="en-US" w:eastAsia="en-US"/>
        </w:rPr>
      </w:pPr>
      <w:hyperlink w:anchor="_Toc206678562" w:history="1">
        <w:r w:rsidR="00855F48" w:rsidRPr="008455C5">
          <w:rPr>
            <w:rStyle w:val="Hyperlink"/>
            <w:noProof/>
          </w:rPr>
          <w:t>BENDROSIOS TECHNINĖS SPECIFIKACIJOS</w:t>
        </w:r>
        <w:r w:rsidR="00855F48">
          <w:rPr>
            <w:noProof/>
            <w:webHidden/>
          </w:rPr>
          <w:tab/>
        </w:r>
        <w:r w:rsidR="00855F48">
          <w:rPr>
            <w:noProof/>
            <w:webHidden/>
          </w:rPr>
          <w:fldChar w:fldCharType="begin"/>
        </w:r>
        <w:r w:rsidR="00855F48">
          <w:rPr>
            <w:noProof/>
            <w:webHidden/>
          </w:rPr>
          <w:instrText xml:space="preserve"> PAGEREF _Toc206678562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1142204"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00855F48" w:rsidRPr="008455C5">
          <w:rPr>
            <w:rStyle w:val="Hyperlink"/>
            <w:noProof/>
          </w:rPr>
          <w:t>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REIKALAVIMAI</w:t>
        </w:r>
        <w:r w:rsidR="00855F48">
          <w:rPr>
            <w:noProof/>
            <w:webHidden/>
          </w:rPr>
          <w:tab/>
        </w:r>
        <w:r w:rsidR="00855F48">
          <w:rPr>
            <w:noProof/>
            <w:webHidden/>
          </w:rPr>
          <w:fldChar w:fldCharType="begin"/>
        </w:r>
        <w:r w:rsidR="00855F48">
          <w:rPr>
            <w:noProof/>
            <w:webHidden/>
          </w:rPr>
          <w:instrText xml:space="preserve"> PAGEREF _Toc206678563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0C69DC0E"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00855F48" w:rsidRPr="008455C5">
          <w:rPr>
            <w:rStyle w:val="Hyperlink"/>
            <w:noProof/>
          </w:rPr>
          <w:t>3.1.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Laikinasis sandėliavimas</w:t>
        </w:r>
        <w:r w:rsidR="00855F48">
          <w:rPr>
            <w:noProof/>
            <w:webHidden/>
          </w:rPr>
          <w:tab/>
        </w:r>
        <w:r w:rsidR="00855F48">
          <w:rPr>
            <w:noProof/>
            <w:webHidden/>
          </w:rPr>
          <w:fldChar w:fldCharType="begin"/>
        </w:r>
        <w:r w:rsidR="00855F48">
          <w:rPr>
            <w:noProof/>
            <w:webHidden/>
          </w:rPr>
          <w:instrText xml:space="preserve"> PAGEREF _Toc206678564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42BCE7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00855F48" w:rsidRPr="008455C5">
          <w:rPr>
            <w:rStyle w:val="Hyperlink"/>
            <w:noProof/>
          </w:rPr>
          <w:t>3.2.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Teisė naudotis svetima žeme einančiais keliais</w:t>
        </w:r>
        <w:r w:rsidR="00855F48">
          <w:rPr>
            <w:noProof/>
            <w:webHidden/>
          </w:rPr>
          <w:tab/>
        </w:r>
        <w:r w:rsidR="00855F48">
          <w:rPr>
            <w:noProof/>
            <w:webHidden/>
          </w:rPr>
          <w:fldChar w:fldCharType="begin"/>
        </w:r>
        <w:r w:rsidR="00855F48">
          <w:rPr>
            <w:noProof/>
            <w:webHidden/>
          </w:rPr>
          <w:instrText xml:space="preserve"> PAGEREF _Toc206678565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2F9B9839"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00855F48" w:rsidRPr="008455C5">
          <w:rPr>
            <w:rStyle w:val="Hyperlink"/>
            <w:noProof/>
          </w:rPr>
          <w:t>3.3.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Patekimas į privačios žemės sklypą</w:t>
        </w:r>
        <w:r w:rsidR="00855F48">
          <w:rPr>
            <w:noProof/>
            <w:webHidden/>
          </w:rPr>
          <w:tab/>
        </w:r>
        <w:r w:rsidR="00855F48">
          <w:rPr>
            <w:noProof/>
            <w:webHidden/>
          </w:rPr>
          <w:fldChar w:fldCharType="begin"/>
        </w:r>
        <w:r w:rsidR="00855F48">
          <w:rPr>
            <w:noProof/>
            <w:webHidden/>
          </w:rPr>
          <w:instrText xml:space="preserve"> PAGEREF _Toc206678566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7F2B8E02"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00855F48" w:rsidRPr="008455C5">
          <w:rPr>
            <w:rStyle w:val="Hyperlink"/>
            <w:noProof/>
          </w:rPr>
          <w:t>3.4.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Standartai</w:t>
        </w:r>
        <w:r w:rsidR="00855F48">
          <w:rPr>
            <w:noProof/>
            <w:webHidden/>
          </w:rPr>
          <w:tab/>
        </w:r>
        <w:r w:rsidR="00855F48">
          <w:rPr>
            <w:noProof/>
            <w:webHidden/>
          </w:rPr>
          <w:fldChar w:fldCharType="begin"/>
        </w:r>
        <w:r w:rsidR="00855F48">
          <w:rPr>
            <w:noProof/>
            <w:webHidden/>
          </w:rPr>
          <w:instrText xml:space="preserve"> PAGEREF _Toc206678567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44F3D19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00855F48" w:rsidRPr="008455C5">
          <w:rPr>
            <w:rStyle w:val="Hyperlink"/>
            <w:noProof/>
          </w:rPr>
          <w:t>3.5.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Mato vienetai, lygių bei aukščių pažymos ir reperiai</w:t>
        </w:r>
        <w:r w:rsidR="00855F48">
          <w:rPr>
            <w:noProof/>
            <w:webHidden/>
          </w:rPr>
          <w:tab/>
        </w:r>
        <w:r w:rsidR="00855F48">
          <w:rPr>
            <w:noProof/>
            <w:webHidden/>
          </w:rPr>
          <w:fldChar w:fldCharType="begin"/>
        </w:r>
        <w:r w:rsidR="00855F48">
          <w:rPr>
            <w:noProof/>
            <w:webHidden/>
          </w:rPr>
          <w:instrText xml:space="preserve"> PAGEREF _Toc206678568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58BD9402"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00855F48" w:rsidRPr="008455C5">
          <w:rPr>
            <w:rStyle w:val="Hyperlink"/>
            <w:noProof/>
          </w:rPr>
          <w:t>3.6.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Darbo valandos ir dienos</w:t>
        </w:r>
        <w:r w:rsidR="00855F48">
          <w:rPr>
            <w:noProof/>
            <w:webHidden/>
          </w:rPr>
          <w:tab/>
        </w:r>
        <w:r w:rsidR="00855F48">
          <w:rPr>
            <w:noProof/>
            <w:webHidden/>
          </w:rPr>
          <w:fldChar w:fldCharType="begin"/>
        </w:r>
        <w:r w:rsidR="00855F48">
          <w:rPr>
            <w:noProof/>
            <w:webHidden/>
          </w:rPr>
          <w:instrText xml:space="preserve"> PAGEREF _Toc206678569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BE3E2F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00855F48" w:rsidRPr="008455C5">
          <w:rPr>
            <w:rStyle w:val="Hyperlink"/>
            <w:noProof/>
          </w:rPr>
          <w:t>3.7.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Sauga darbe</w:t>
        </w:r>
        <w:r w:rsidR="00855F48">
          <w:rPr>
            <w:noProof/>
            <w:webHidden/>
          </w:rPr>
          <w:tab/>
        </w:r>
        <w:r w:rsidR="00855F48">
          <w:rPr>
            <w:noProof/>
            <w:webHidden/>
          </w:rPr>
          <w:fldChar w:fldCharType="begin"/>
        </w:r>
        <w:r w:rsidR="00855F48">
          <w:rPr>
            <w:noProof/>
            <w:webHidden/>
          </w:rPr>
          <w:instrText xml:space="preserve"> PAGEREF _Toc206678570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0883B68"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00855F48" w:rsidRPr="008455C5">
          <w:rPr>
            <w:rStyle w:val="Hyperlink"/>
            <w:noProof/>
          </w:rPr>
          <w:t>3.8.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ir darbų kokybė</w:t>
        </w:r>
        <w:r w:rsidR="00855F48">
          <w:rPr>
            <w:noProof/>
            <w:webHidden/>
          </w:rPr>
          <w:tab/>
        </w:r>
        <w:r w:rsidR="00855F48">
          <w:rPr>
            <w:noProof/>
            <w:webHidden/>
          </w:rPr>
          <w:fldChar w:fldCharType="begin"/>
        </w:r>
        <w:r w:rsidR="00855F48">
          <w:rPr>
            <w:noProof/>
            <w:webHidden/>
          </w:rPr>
          <w:instrText xml:space="preserve"> PAGEREF _Toc206678571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355BFED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00855F48" w:rsidRPr="008455C5">
          <w:rPr>
            <w:rStyle w:val="Hyperlink"/>
            <w:noProof/>
          </w:rPr>
          <w:t>3.9.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įpakavimas ir saugojimas</w:t>
        </w:r>
        <w:r w:rsidR="00855F48">
          <w:rPr>
            <w:noProof/>
            <w:webHidden/>
          </w:rPr>
          <w:tab/>
        </w:r>
        <w:r w:rsidR="00855F48">
          <w:rPr>
            <w:noProof/>
            <w:webHidden/>
          </w:rPr>
          <w:fldChar w:fldCharType="begin"/>
        </w:r>
        <w:r w:rsidR="00855F48">
          <w:rPr>
            <w:noProof/>
            <w:webHidden/>
          </w:rPr>
          <w:instrText xml:space="preserve"> PAGEREF _Toc206678572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254C53E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00855F48" w:rsidRPr="008455C5">
          <w:rPr>
            <w:rStyle w:val="Hyperlink"/>
            <w:noProof/>
          </w:rPr>
          <w:t>3.10.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Esami inžineriniai tinklai, objektai ir instaliacijos</w:t>
        </w:r>
        <w:r w:rsidR="00855F48">
          <w:rPr>
            <w:noProof/>
            <w:webHidden/>
          </w:rPr>
          <w:tab/>
        </w:r>
        <w:r w:rsidR="00855F48">
          <w:rPr>
            <w:noProof/>
            <w:webHidden/>
          </w:rPr>
          <w:fldChar w:fldCharType="begin"/>
        </w:r>
        <w:r w:rsidR="00855F48">
          <w:rPr>
            <w:noProof/>
            <w:webHidden/>
          </w:rPr>
          <w:instrText xml:space="preserve"> PAGEREF _Toc206678573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7C3B779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00855F48" w:rsidRPr="008455C5">
          <w:rPr>
            <w:rStyle w:val="Hyperlink"/>
            <w:noProof/>
          </w:rPr>
          <w:t>3.11.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Laikini statiniai, vandens, ir elektros tiekimas ir sanitarinė įranga</w:t>
        </w:r>
        <w:r w:rsidR="00855F48">
          <w:rPr>
            <w:noProof/>
            <w:webHidden/>
          </w:rPr>
          <w:tab/>
        </w:r>
        <w:r w:rsidR="00855F48">
          <w:rPr>
            <w:noProof/>
            <w:webHidden/>
          </w:rPr>
          <w:fldChar w:fldCharType="begin"/>
        </w:r>
        <w:r w:rsidR="00855F48">
          <w:rPr>
            <w:noProof/>
            <w:webHidden/>
          </w:rPr>
          <w:instrText xml:space="preserve"> PAGEREF _Toc206678574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1066EDC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00855F48" w:rsidRPr="008455C5">
          <w:rPr>
            <w:rStyle w:val="Hyperlink"/>
            <w:noProof/>
          </w:rPr>
          <w:t>3.12.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Ryšiai su komunalinių paslaugų įmonėmis ir savivaldybe</w:t>
        </w:r>
        <w:r w:rsidR="00855F48">
          <w:rPr>
            <w:noProof/>
            <w:webHidden/>
          </w:rPr>
          <w:tab/>
        </w:r>
        <w:r w:rsidR="00855F48">
          <w:rPr>
            <w:noProof/>
            <w:webHidden/>
          </w:rPr>
          <w:fldChar w:fldCharType="begin"/>
        </w:r>
        <w:r w:rsidR="00855F48">
          <w:rPr>
            <w:noProof/>
            <w:webHidden/>
          </w:rPr>
          <w:instrText xml:space="preserve"> PAGEREF _Toc206678575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7BD187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00855F48" w:rsidRPr="008455C5">
          <w:rPr>
            <w:rStyle w:val="Hyperlink"/>
            <w:noProof/>
          </w:rPr>
          <w:t>3.13.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Pakeistos įrangos išvežimas ir šalinimas</w:t>
        </w:r>
        <w:r w:rsidR="00855F48">
          <w:rPr>
            <w:noProof/>
            <w:webHidden/>
          </w:rPr>
          <w:tab/>
        </w:r>
        <w:r w:rsidR="00855F48">
          <w:rPr>
            <w:noProof/>
            <w:webHidden/>
          </w:rPr>
          <w:fldChar w:fldCharType="begin"/>
        </w:r>
        <w:r w:rsidR="00855F48">
          <w:rPr>
            <w:noProof/>
            <w:webHidden/>
          </w:rPr>
          <w:instrText xml:space="preserve"> PAGEREF _Toc206678576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0C5FEB3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00855F48" w:rsidRPr="008455C5">
          <w:rPr>
            <w:rStyle w:val="Hyperlink"/>
            <w:noProof/>
          </w:rPr>
          <w:t>3.14.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Higienos reikalavimai</w:t>
        </w:r>
        <w:r w:rsidR="00855F48">
          <w:rPr>
            <w:noProof/>
            <w:webHidden/>
          </w:rPr>
          <w:tab/>
        </w:r>
        <w:r w:rsidR="00855F48">
          <w:rPr>
            <w:noProof/>
            <w:webHidden/>
          </w:rPr>
          <w:fldChar w:fldCharType="begin"/>
        </w:r>
        <w:r w:rsidR="00855F48">
          <w:rPr>
            <w:noProof/>
            <w:webHidden/>
          </w:rPr>
          <w:instrText xml:space="preserve"> PAGEREF _Toc206678577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6CF64FC"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00855F48" w:rsidRPr="008455C5">
          <w:rPr>
            <w:rStyle w:val="Hyperlink"/>
            <w:noProof/>
          </w:rPr>
          <w:t>3.15.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aplinkos apsaugai</w:t>
        </w:r>
        <w:r w:rsidR="00855F48">
          <w:rPr>
            <w:noProof/>
            <w:webHidden/>
          </w:rPr>
          <w:tab/>
        </w:r>
        <w:r w:rsidR="00855F48">
          <w:rPr>
            <w:noProof/>
            <w:webHidden/>
          </w:rPr>
          <w:fldChar w:fldCharType="begin"/>
        </w:r>
        <w:r w:rsidR="00855F48">
          <w:rPr>
            <w:noProof/>
            <w:webHidden/>
          </w:rPr>
          <w:instrText xml:space="preserve"> PAGEREF _Toc206678578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6D6206B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00855F48" w:rsidRPr="008455C5">
          <w:rPr>
            <w:rStyle w:val="Hyperlink"/>
            <w:noProof/>
          </w:rPr>
          <w:t>3.16.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Transporto organizavimas</w:t>
        </w:r>
        <w:r w:rsidR="00855F48">
          <w:rPr>
            <w:noProof/>
            <w:webHidden/>
          </w:rPr>
          <w:tab/>
        </w:r>
        <w:r w:rsidR="00855F48">
          <w:rPr>
            <w:noProof/>
            <w:webHidden/>
          </w:rPr>
          <w:fldChar w:fldCharType="begin"/>
        </w:r>
        <w:r w:rsidR="00855F48">
          <w:rPr>
            <w:noProof/>
            <w:webHidden/>
          </w:rPr>
          <w:instrText xml:space="preserve"> PAGEREF _Toc206678579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64A96FC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00855F48" w:rsidRPr="008455C5">
          <w:rPr>
            <w:rStyle w:val="Hyperlink"/>
            <w:noProof/>
          </w:rPr>
          <w:t>3.17.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Nepatogumai vietos gyventojams</w:t>
        </w:r>
        <w:r w:rsidR="00855F48">
          <w:rPr>
            <w:noProof/>
            <w:webHidden/>
          </w:rPr>
          <w:tab/>
        </w:r>
        <w:r w:rsidR="00855F48">
          <w:rPr>
            <w:noProof/>
            <w:webHidden/>
          </w:rPr>
          <w:fldChar w:fldCharType="begin"/>
        </w:r>
        <w:r w:rsidR="00855F48">
          <w:rPr>
            <w:noProof/>
            <w:webHidden/>
          </w:rPr>
          <w:instrText xml:space="preserve"> PAGEREF _Toc206678580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3320D84"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00855F48" w:rsidRPr="008455C5">
          <w:rPr>
            <w:rStyle w:val="Hyperlink"/>
            <w:noProof/>
          </w:rPr>
          <w:t>3.18.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Išpildomieji brėžiniai ir kadastriniai tyrinėjimai</w:t>
        </w:r>
        <w:r w:rsidR="00855F48">
          <w:rPr>
            <w:noProof/>
            <w:webHidden/>
          </w:rPr>
          <w:tab/>
        </w:r>
        <w:r w:rsidR="00855F48">
          <w:rPr>
            <w:noProof/>
            <w:webHidden/>
          </w:rPr>
          <w:fldChar w:fldCharType="begin"/>
        </w:r>
        <w:r w:rsidR="00855F48">
          <w:rPr>
            <w:noProof/>
            <w:webHidden/>
          </w:rPr>
          <w:instrText xml:space="preserve"> PAGEREF _Toc206678581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23D743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00855F48" w:rsidRPr="008455C5">
          <w:rPr>
            <w:rStyle w:val="Hyperlink"/>
            <w:noProof/>
          </w:rPr>
          <w:t>3.19.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Mokymai</w:t>
        </w:r>
        <w:r w:rsidR="00855F48">
          <w:rPr>
            <w:noProof/>
            <w:webHidden/>
          </w:rPr>
          <w:tab/>
        </w:r>
        <w:r w:rsidR="00855F48">
          <w:rPr>
            <w:noProof/>
            <w:webHidden/>
          </w:rPr>
          <w:fldChar w:fldCharType="begin"/>
        </w:r>
        <w:r w:rsidR="00855F48">
          <w:rPr>
            <w:noProof/>
            <w:webHidden/>
          </w:rPr>
          <w:instrText xml:space="preserve"> PAGEREF _Toc206678582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A9F639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00855F48" w:rsidRPr="008455C5">
          <w:rPr>
            <w:rStyle w:val="Hyperlink"/>
            <w:noProof/>
          </w:rPr>
          <w:t>3.20.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Eksploatacijos ir priežiūros instrukcijos</w:t>
        </w:r>
        <w:r w:rsidR="00855F48">
          <w:rPr>
            <w:noProof/>
            <w:webHidden/>
          </w:rPr>
          <w:tab/>
        </w:r>
        <w:r w:rsidR="00855F48">
          <w:rPr>
            <w:noProof/>
            <w:webHidden/>
          </w:rPr>
          <w:fldChar w:fldCharType="begin"/>
        </w:r>
        <w:r w:rsidR="00855F48">
          <w:rPr>
            <w:noProof/>
            <w:webHidden/>
          </w:rPr>
          <w:instrText xml:space="preserve"> PAGEREF _Toc206678583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FBBEE32"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00855F48" w:rsidRPr="008455C5">
          <w:rPr>
            <w:rStyle w:val="Hyperlink"/>
            <w:noProof/>
          </w:rPr>
          <w:t>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VANDENTIEKIO IR NUOTEKŲ ŠALINIMO DALIS</w:t>
        </w:r>
        <w:r w:rsidR="00855F48">
          <w:rPr>
            <w:noProof/>
            <w:webHidden/>
          </w:rPr>
          <w:tab/>
        </w:r>
        <w:r w:rsidR="00855F48">
          <w:rPr>
            <w:noProof/>
            <w:webHidden/>
          </w:rPr>
          <w:fldChar w:fldCharType="begin"/>
        </w:r>
        <w:r w:rsidR="00855F48">
          <w:rPr>
            <w:noProof/>
            <w:webHidden/>
          </w:rPr>
          <w:instrText xml:space="preserve"> PAGEREF _Toc206678584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47ADCE4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00855F48" w:rsidRPr="008455C5">
          <w:rPr>
            <w:rStyle w:val="Hyperlink"/>
            <w:noProof/>
          </w:rPr>
          <w:t>4.1.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_Toc206678585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71D04D84" w14:textId="77777777" w:rsidR="00855F48" w:rsidRDefault="00815D88">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00855F48" w:rsidRPr="008455C5">
          <w:rPr>
            <w:rStyle w:val="Hyperlink"/>
            <w:noProof/>
          </w:rPr>
          <w:t>4.1.1.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Triukšmo ir vibracijos slopinimas</w:t>
        </w:r>
        <w:r w:rsidR="00855F48">
          <w:rPr>
            <w:noProof/>
            <w:webHidden/>
          </w:rPr>
          <w:tab/>
        </w:r>
        <w:r w:rsidR="00855F48">
          <w:rPr>
            <w:noProof/>
            <w:webHidden/>
          </w:rPr>
          <w:fldChar w:fldCharType="begin"/>
        </w:r>
        <w:r w:rsidR="00855F48">
          <w:rPr>
            <w:noProof/>
            <w:webHidden/>
          </w:rPr>
          <w:instrText xml:space="preserve"> PAGEREF _Toc206678586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5F3AB038" w14:textId="77777777" w:rsidR="00855F48" w:rsidRDefault="00815D88">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00855F48" w:rsidRPr="008455C5">
          <w:rPr>
            <w:rStyle w:val="Hyperlink"/>
            <w:noProof/>
          </w:rPr>
          <w:t>4.1.2.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sauga</w:t>
        </w:r>
        <w:r w:rsidR="00855F48">
          <w:rPr>
            <w:noProof/>
            <w:webHidden/>
          </w:rPr>
          <w:tab/>
        </w:r>
        <w:r w:rsidR="00855F48">
          <w:rPr>
            <w:noProof/>
            <w:webHidden/>
          </w:rPr>
          <w:fldChar w:fldCharType="begin"/>
        </w:r>
        <w:r w:rsidR="00855F48">
          <w:rPr>
            <w:noProof/>
            <w:webHidden/>
          </w:rPr>
          <w:instrText xml:space="preserve"> PAGEREF _Toc206678587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69874A8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00855F48" w:rsidRPr="008455C5">
          <w:rPr>
            <w:rStyle w:val="Hyperlink"/>
            <w:noProof/>
          </w:rPr>
          <w:t>4.2.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Plastikiniai vamzdžiai</w:t>
        </w:r>
        <w:r w:rsidR="00855F48">
          <w:rPr>
            <w:noProof/>
            <w:webHidden/>
          </w:rPr>
          <w:tab/>
        </w:r>
        <w:r w:rsidR="00855F48">
          <w:rPr>
            <w:noProof/>
            <w:webHidden/>
          </w:rPr>
          <w:fldChar w:fldCharType="begin"/>
        </w:r>
        <w:r w:rsidR="00855F48">
          <w:rPr>
            <w:noProof/>
            <w:webHidden/>
          </w:rPr>
          <w:instrText xml:space="preserve"> PAGEREF _Toc206678588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064221D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00855F48" w:rsidRPr="008455C5">
          <w:rPr>
            <w:rStyle w:val="Hyperlink"/>
            <w:noProof/>
          </w:rPr>
          <w:t>4.3.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Nerūdijančio plieno vamzdžiai</w:t>
        </w:r>
        <w:r w:rsidR="00855F48">
          <w:rPr>
            <w:noProof/>
            <w:webHidden/>
          </w:rPr>
          <w:tab/>
        </w:r>
        <w:r w:rsidR="00855F48">
          <w:rPr>
            <w:noProof/>
            <w:webHidden/>
          </w:rPr>
          <w:fldChar w:fldCharType="begin"/>
        </w:r>
        <w:r w:rsidR="00855F48">
          <w:rPr>
            <w:noProof/>
            <w:webHidden/>
          </w:rPr>
          <w:instrText xml:space="preserve"> PAGEREF _Toc206678589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219DD7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00855F48" w:rsidRPr="008455C5">
          <w:rPr>
            <w:rStyle w:val="Hyperlink"/>
            <w:noProof/>
          </w:rPr>
          <w:t>4.4.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Kalaus ketaus fasoninės dalys</w:t>
        </w:r>
        <w:r w:rsidR="00855F48">
          <w:rPr>
            <w:noProof/>
            <w:webHidden/>
          </w:rPr>
          <w:tab/>
        </w:r>
        <w:r w:rsidR="00855F48">
          <w:rPr>
            <w:noProof/>
            <w:webHidden/>
          </w:rPr>
          <w:fldChar w:fldCharType="begin"/>
        </w:r>
        <w:r w:rsidR="00855F48">
          <w:rPr>
            <w:noProof/>
            <w:webHidden/>
          </w:rPr>
          <w:instrText xml:space="preserve"> PAGEREF _Toc206678590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2551472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00855F48" w:rsidRPr="008455C5">
          <w:rPr>
            <w:rStyle w:val="Hyperlink"/>
            <w:noProof/>
          </w:rPr>
          <w:t>4.5.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Varžtai, veržlės ir poveržlės</w:t>
        </w:r>
        <w:r w:rsidR="00855F48">
          <w:rPr>
            <w:noProof/>
            <w:webHidden/>
          </w:rPr>
          <w:tab/>
        </w:r>
        <w:r w:rsidR="00855F48">
          <w:rPr>
            <w:noProof/>
            <w:webHidden/>
          </w:rPr>
          <w:fldChar w:fldCharType="begin"/>
        </w:r>
        <w:r w:rsidR="00855F48">
          <w:rPr>
            <w:noProof/>
            <w:webHidden/>
          </w:rPr>
          <w:instrText xml:space="preserve"> PAGEREF _Toc206678591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A23ED8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00855F48" w:rsidRPr="008455C5">
          <w:rPr>
            <w:rStyle w:val="Hyperlink"/>
            <w:noProof/>
          </w:rPr>
          <w:t>4.6.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Armatūra</w:t>
        </w:r>
        <w:r w:rsidR="00855F48">
          <w:rPr>
            <w:noProof/>
            <w:webHidden/>
          </w:rPr>
          <w:tab/>
        </w:r>
        <w:r w:rsidR="00855F48">
          <w:rPr>
            <w:noProof/>
            <w:webHidden/>
          </w:rPr>
          <w:fldChar w:fldCharType="begin"/>
        </w:r>
        <w:r w:rsidR="00855F48">
          <w:rPr>
            <w:noProof/>
            <w:webHidden/>
          </w:rPr>
          <w:instrText xml:space="preserve"> PAGEREF _Toc206678592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0F5D052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00855F48" w:rsidRPr="008455C5">
          <w:rPr>
            <w:rStyle w:val="Hyperlink"/>
            <w:noProof/>
          </w:rPr>
          <w:t>4.6.1.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_Toc206678593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7E9B753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00855F48" w:rsidRPr="008455C5">
          <w:rPr>
            <w:rStyle w:val="Hyperlink"/>
            <w:noProof/>
          </w:rPr>
          <w:t>4.6.2.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Sklendės ir uždoriai</w:t>
        </w:r>
        <w:r w:rsidR="00855F48">
          <w:rPr>
            <w:noProof/>
            <w:webHidden/>
          </w:rPr>
          <w:tab/>
        </w:r>
        <w:r w:rsidR="00855F48">
          <w:rPr>
            <w:noProof/>
            <w:webHidden/>
          </w:rPr>
          <w:fldChar w:fldCharType="begin"/>
        </w:r>
        <w:r w:rsidR="00855F48">
          <w:rPr>
            <w:noProof/>
            <w:webHidden/>
          </w:rPr>
          <w:instrText xml:space="preserve"> PAGEREF _Toc206678594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2CECCD32"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00855F48" w:rsidRPr="008455C5">
          <w:rPr>
            <w:rStyle w:val="Hyperlink"/>
            <w:noProof/>
          </w:rPr>
          <w:t>4.6.3.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Automatinis oro išleidimo vožtuvas</w:t>
        </w:r>
        <w:r w:rsidR="00855F48">
          <w:rPr>
            <w:noProof/>
            <w:webHidden/>
          </w:rPr>
          <w:tab/>
        </w:r>
        <w:r w:rsidR="00855F48">
          <w:rPr>
            <w:noProof/>
            <w:webHidden/>
          </w:rPr>
          <w:fldChar w:fldCharType="begin"/>
        </w:r>
        <w:r w:rsidR="00855F48">
          <w:rPr>
            <w:noProof/>
            <w:webHidden/>
          </w:rPr>
          <w:instrText xml:space="preserve"> PAGEREF _Toc206678595 \h </w:instrText>
        </w:r>
        <w:r w:rsidR="00855F48">
          <w:rPr>
            <w:noProof/>
            <w:webHidden/>
          </w:rPr>
        </w:r>
        <w:r w:rsidR="00855F48">
          <w:rPr>
            <w:noProof/>
            <w:webHidden/>
          </w:rPr>
          <w:fldChar w:fldCharType="separate"/>
        </w:r>
        <w:r w:rsidR="00855F48">
          <w:rPr>
            <w:noProof/>
            <w:webHidden/>
          </w:rPr>
          <w:t>23</w:t>
        </w:r>
        <w:r w:rsidR="00855F48">
          <w:rPr>
            <w:noProof/>
            <w:webHidden/>
          </w:rPr>
          <w:fldChar w:fldCharType="end"/>
        </w:r>
      </w:hyperlink>
    </w:p>
    <w:p w14:paraId="1388C7B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00855F48" w:rsidRPr="008455C5">
          <w:rPr>
            <w:rStyle w:val="Hyperlink"/>
            <w:noProof/>
          </w:rPr>
          <w:t>4.6.4.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Atbuliniai vožtuvai</w:t>
        </w:r>
        <w:r w:rsidR="00855F48">
          <w:rPr>
            <w:noProof/>
            <w:webHidden/>
          </w:rPr>
          <w:tab/>
        </w:r>
        <w:r w:rsidR="00855F48">
          <w:rPr>
            <w:noProof/>
            <w:webHidden/>
          </w:rPr>
          <w:fldChar w:fldCharType="begin"/>
        </w:r>
        <w:r w:rsidR="00855F48">
          <w:rPr>
            <w:noProof/>
            <w:webHidden/>
          </w:rPr>
          <w:instrText xml:space="preserve"> PAGEREF _Toc206678596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0162751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00855F48" w:rsidRPr="008455C5">
          <w:rPr>
            <w:rStyle w:val="Hyperlink"/>
            <w:noProof/>
          </w:rPr>
          <w:t>4.6.5.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Balnai PE vamzdžiams</w:t>
        </w:r>
        <w:r w:rsidR="00855F48">
          <w:rPr>
            <w:noProof/>
            <w:webHidden/>
          </w:rPr>
          <w:tab/>
        </w:r>
        <w:r w:rsidR="00855F48">
          <w:rPr>
            <w:noProof/>
            <w:webHidden/>
          </w:rPr>
          <w:fldChar w:fldCharType="begin"/>
        </w:r>
        <w:r w:rsidR="00855F48">
          <w:rPr>
            <w:noProof/>
            <w:webHidden/>
          </w:rPr>
          <w:instrText xml:space="preserve"> PAGEREF _Toc206678597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39321938"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00855F48" w:rsidRPr="008455C5">
          <w:rPr>
            <w:rStyle w:val="Hyperlink"/>
            <w:noProof/>
          </w:rPr>
          <w:t>4.6.6.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Apsauginiai dėklai projektuojamiems vamzdžiams</w:t>
        </w:r>
        <w:r w:rsidR="00855F48">
          <w:rPr>
            <w:noProof/>
            <w:webHidden/>
          </w:rPr>
          <w:tab/>
        </w:r>
        <w:r w:rsidR="00855F48">
          <w:rPr>
            <w:noProof/>
            <w:webHidden/>
          </w:rPr>
          <w:fldChar w:fldCharType="begin"/>
        </w:r>
        <w:r w:rsidR="00855F48">
          <w:rPr>
            <w:noProof/>
            <w:webHidden/>
          </w:rPr>
          <w:instrText xml:space="preserve"> PAGEREF _Toc206678598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51FE3F7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00855F48" w:rsidRPr="008455C5">
          <w:rPr>
            <w:rStyle w:val="Hyperlink"/>
            <w:noProof/>
          </w:rPr>
          <w:t>4.6.7.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Universalūs sujungimai (adapteriai)</w:t>
        </w:r>
        <w:r w:rsidR="00855F48">
          <w:rPr>
            <w:noProof/>
            <w:webHidden/>
          </w:rPr>
          <w:tab/>
        </w:r>
        <w:r w:rsidR="00855F48">
          <w:rPr>
            <w:noProof/>
            <w:webHidden/>
          </w:rPr>
          <w:fldChar w:fldCharType="begin"/>
        </w:r>
        <w:r w:rsidR="00855F48">
          <w:rPr>
            <w:noProof/>
            <w:webHidden/>
          </w:rPr>
          <w:instrText xml:space="preserve"> PAGEREF _Toc206678599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1D6113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00855F48" w:rsidRPr="008455C5">
          <w:rPr>
            <w:rStyle w:val="Hyperlink"/>
            <w:noProof/>
          </w:rPr>
          <w:t>4.6.8.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Vamzdžių tiesimo darbai klojimas</w:t>
        </w:r>
        <w:r w:rsidR="00855F48">
          <w:rPr>
            <w:noProof/>
            <w:webHidden/>
          </w:rPr>
          <w:tab/>
        </w:r>
        <w:r w:rsidR="00855F48">
          <w:rPr>
            <w:noProof/>
            <w:webHidden/>
          </w:rPr>
          <w:fldChar w:fldCharType="begin"/>
        </w:r>
        <w:r w:rsidR="00855F48">
          <w:rPr>
            <w:noProof/>
            <w:webHidden/>
          </w:rPr>
          <w:instrText xml:space="preserve"> PAGEREF _Toc206678600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C5F92B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00855F48" w:rsidRPr="008455C5">
          <w:rPr>
            <w:rStyle w:val="Hyperlink"/>
            <w:noProof/>
          </w:rPr>
          <w:t>4.6.9.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Baigiamieji bandymai</w:t>
        </w:r>
        <w:r w:rsidR="00855F48">
          <w:rPr>
            <w:noProof/>
            <w:webHidden/>
          </w:rPr>
          <w:tab/>
        </w:r>
        <w:r w:rsidR="00855F48">
          <w:rPr>
            <w:noProof/>
            <w:webHidden/>
          </w:rPr>
          <w:fldChar w:fldCharType="begin"/>
        </w:r>
        <w:r w:rsidR="00855F48">
          <w:rPr>
            <w:noProof/>
            <w:webHidden/>
          </w:rPr>
          <w:instrText xml:space="preserve"> PAGEREF _Toc206678601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698D777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00855F48" w:rsidRPr="008455C5">
          <w:rPr>
            <w:rStyle w:val="Hyperlink"/>
            <w:noProof/>
          </w:rPr>
          <w:t>4.6.10.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Slėginių tinklų išbandymas</w:t>
        </w:r>
        <w:r w:rsidR="00855F48">
          <w:rPr>
            <w:noProof/>
            <w:webHidden/>
          </w:rPr>
          <w:tab/>
        </w:r>
        <w:r w:rsidR="00855F48">
          <w:rPr>
            <w:noProof/>
            <w:webHidden/>
          </w:rPr>
          <w:fldChar w:fldCharType="begin"/>
        </w:r>
        <w:r w:rsidR="00855F48">
          <w:rPr>
            <w:noProof/>
            <w:webHidden/>
          </w:rPr>
          <w:instrText xml:space="preserve"> PAGEREF _Toc206678602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732CCE0B"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00855F48" w:rsidRPr="008455C5">
          <w:rPr>
            <w:rStyle w:val="Hyperlink"/>
            <w:noProof/>
          </w:rPr>
          <w:t>4.6.11.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Neslėginių tinklų išbandymas</w:t>
        </w:r>
        <w:r w:rsidR="00855F48">
          <w:rPr>
            <w:noProof/>
            <w:webHidden/>
          </w:rPr>
          <w:tab/>
        </w:r>
        <w:r w:rsidR="00855F48">
          <w:rPr>
            <w:noProof/>
            <w:webHidden/>
          </w:rPr>
          <w:fldChar w:fldCharType="begin"/>
        </w:r>
        <w:r w:rsidR="00855F48">
          <w:rPr>
            <w:noProof/>
            <w:webHidden/>
          </w:rPr>
          <w:instrText xml:space="preserve"> PAGEREF _Toc206678603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18E97695"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00855F48" w:rsidRPr="008455C5">
          <w:rPr>
            <w:rStyle w:val="Hyperlink"/>
            <w:noProof/>
          </w:rPr>
          <w:t>4.6.12.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Geriamojo vandens vamzdynų dezinfekavimas</w:t>
        </w:r>
        <w:r w:rsidR="00855F48">
          <w:rPr>
            <w:noProof/>
            <w:webHidden/>
          </w:rPr>
          <w:tab/>
        </w:r>
        <w:r w:rsidR="00855F48">
          <w:rPr>
            <w:noProof/>
            <w:webHidden/>
          </w:rPr>
          <w:fldChar w:fldCharType="begin"/>
        </w:r>
        <w:r w:rsidR="00855F48">
          <w:rPr>
            <w:noProof/>
            <w:webHidden/>
          </w:rPr>
          <w:instrText xml:space="preserve"> PAGEREF _Toc206678604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4F76EBE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00855F48" w:rsidRPr="008455C5">
          <w:rPr>
            <w:rStyle w:val="Hyperlink"/>
            <w:noProof/>
          </w:rPr>
          <w:t>4.6.13.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Nuotekų vamzdyno patikrinimas TV diagnostika</w:t>
        </w:r>
        <w:r w:rsidR="00855F48">
          <w:rPr>
            <w:noProof/>
            <w:webHidden/>
          </w:rPr>
          <w:tab/>
        </w:r>
        <w:r w:rsidR="00855F48">
          <w:rPr>
            <w:noProof/>
            <w:webHidden/>
          </w:rPr>
          <w:fldChar w:fldCharType="begin"/>
        </w:r>
        <w:r w:rsidR="00855F48">
          <w:rPr>
            <w:noProof/>
            <w:webHidden/>
          </w:rPr>
          <w:instrText xml:space="preserve"> PAGEREF _Toc206678605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2044B21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00855F48" w:rsidRPr="008455C5">
          <w:rPr>
            <w:rStyle w:val="Hyperlink"/>
            <w:noProof/>
          </w:rPr>
          <w:t>4.6.14.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Raktai</w:t>
        </w:r>
        <w:r w:rsidR="00855F48">
          <w:rPr>
            <w:noProof/>
            <w:webHidden/>
          </w:rPr>
          <w:tab/>
        </w:r>
        <w:r w:rsidR="00855F48">
          <w:rPr>
            <w:noProof/>
            <w:webHidden/>
          </w:rPr>
          <w:fldChar w:fldCharType="begin"/>
        </w:r>
        <w:r w:rsidR="00855F48">
          <w:rPr>
            <w:noProof/>
            <w:webHidden/>
          </w:rPr>
          <w:instrText xml:space="preserve"> PAGEREF _Toc206678606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6720165"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00855F48" w:rsidRPr="008455C5">
          <w:rPr>
            <w:rStyle w:val="Hyperlink"/>
            <w:noProof/>
          </w:rPr>
          <w:t>4.6.15.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Požeminių komunikacijų žymėjimo ženklai</w:t>
        </w:r>
        <w:r w:rsidR="00855F48">
          <w:rPr>
            <w:noProof/>
            <w:webHidden/>
          </w:rPr>
          <w:tab/>
        </w:r>
        <w:r w:rsidR="00855F48">
          <w:rPr>
            <w:noProof/>
            <w:webHidden/>
          </w:rPr>
          <w:fldChar w:fldCharType="begin"/>
        </w:r>
        <w:r w:rsidR="00855F48">
          <w:rPr>
            <w:noProof/>
            <w:webHidden/>
          </w:rPr>
          <w:instrText xml:space="preserve"> PAGEREF _Toc206678607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5EAC20A9"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00855F48" w:rsidRPr="008455C5">
          <w:rPr>
            <w:rStyle w:val="Hyperlink"/>
            <w:noProof/>
          </w:rPr>
          <w:t>4.6.16.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Šuliniai,  kameros, dangčiai</w:t>
        </w:r>
        <w:r w:rsidR="00855F48">
          <w:rPr>
            <w:noProof/>
            <w:webHidden/>
          </w:rPr>
          <w:tab/>
        </w:r>
        <w:r w:rsidR="00855F48">
          <w:rPr>
            <w:noProof/>
            <w:webHidden/>
          </w:rPr>
          <w:fldChar w:fldCharType="begin"/>
        </w:r>
        <w:r w:rsidR="00855F48">
          <w:rPr>
            <w:noProof/>
            <w:webHidden/>
          </w:rPr>
          <w:instrText xml:space="preserve"> PAGEREF _Toc206678608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C6DCA3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00855F48" w:rsidRPr="008455C5">
          <w:rPr>
            <w:rStyle w:val="Hyperlink"/>
            <w:noProof/>
          </w:rPr>
          <w:t>4.6.17.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Leistinasis nukrypimas</w:t>
        </w:r>
        <w:r w:rsidR="00855F48">
          <w:rPr>
            <w:noProof/>
            <w:webHidden/>
          </w:rPr>
          <w:tab/>
        </w:r>
        <w:r w:rsidR="00855F48">
          <w:rPr>
            <w:noProof/>
            <w:webHidden/>
          </w:rPr>
          <w:fldChar w:fldCharType="begin"/>
        </w:r>
        <w:r w:rsidR="00855F48">
          <w:rPr>
            <w:noProof/>
            <w:webHidden/>
          </w:rPr>
          <w:instrText xml:space="preserve"> PAGEREF _Toc206678609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6AF44DA4"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00855F48" w:rsidRPr="008455C5">
          <w:rPr>
            <w:rStyle w:val="Hyperlink"/>
            <w:noProof/>
          </w:rPr>
          <w:t>4.6.18.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Valymas</w:t>
        </w:r>
        <w:r w:rsidR="00855F48">
          <w:rPr>
            <w:noProof/>
            <w:webHidden/>
          </w:rPr>
          <w:tab/>
        </w:r>
        <w:r w:rsidR="00855F48">
          <w:rPr>
            <w:noProof/>
            <w:webHidden/>
          </w:rPr>
          <w:fldChar w:fldCharType="begin"/>
        </w:r>
        <w:r w:rsidR="00855F48">
          <w:rPr>
            <w:noProof/>
            <w:webHidden/>
          </w:rPr>
          <w:instrText xml:space="preserve"> PAGEREF _Toc206678610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3953715B"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00855F48" w:rsidRPr="008455C5">
          <w:rPr>
            <w:rStyle w:val="Hyperlink"/>
            <w:noProof/>
          </w:rPr>
          <w:t>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STATYBINĖ DALIS</w:t>
        </w:r>
        <w:r w:rsidR="00855F48">
          <w:rPr>
            <w:noProof/>
            <w:webHidden/>
          </w:rPr>
          <w:tab/>
        </w:r>
        <w:r w:rsidR="00855F48">
          <w:rPr>
            <w:noProof/>
            <w:webHidden/>
          </w:rPr>
          <w:fldChar w:fldCharType="begin"/>
        </w:r>
        <w:r w:rsidR="00855F48">
          <w:rPr>
            <w:noProof/>
            <w:webHidden/>
          </w:rPr>
          <w:instrText xml:space="preserve"> PAGEREF _Toc206678611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13095BC"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00855F48" w:rsidRPr="008455C5">
          <w:rPr>
            <w:rStyle w:val="Hyperlink"/>
            <w:noProof/>
          </w:rPr>
          <w:t>5.1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statybos darbų vykdymo nuostatai</w:t>
        </w:r>
        <w:r w:rsidR="00855F48">
          <w:rPr>
            <w:noProof/>
            <w:webHidden/>
          </w:rPr>
          <w:tab/>
        </w:r>
        <w:r w:rsidR="00855F48">
          <w:rPr>
            <w:noProof/>
            <w:webHidden/>
          </w:rPr>
          <w:fldChar w:fldCharType="begin"/>
        </w:r>
        <w:r w:rsidR="00855F48">
          <w:rPr>
            <w:noProof/>
            <w:webHidden/>
          </w:rPr>
          <w:instrText xml:space="preserve"> PAGEREF _Toc206678612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4FED39CB"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00855F48" w:rsidRPr="008455C5">
          <w:rPr>
            <w:rStyle w:val="Hyperlink"/>
            <w:noProof/>
          </w:rPr>
          <w:t>5.2.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Medžiagos ir gaminiai</w:t>
        </w:r>
        <w:r w:rsidR="00855F48">
          <w:rPr>
            <w:noProof/>
            <w:webHidden/>
          </w:rPr>
          <w:tab/>
        </w:r>
        <w:r w:rsidR="00855F48">
          <w:rPr>
            <w:noProof/>
            <w:webHidden/>
          </w:rPr>
          <w:fldChar w:fldCharType="begin"/>
        </w:r>
        <w:r w:rsidR="00855F48">
          <w:rPr>
            <w:noProof/>
            <w:webHidden/>
          </w:rPr>
          <w:instrText xml:space="preserve"> PAGEREF _Toc206678613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ACEFB2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00855F48" w:rsidRPr="008455C5">
          <w:rPr>
            <w:rStyle w:val="Hyperlink"/>
            <w:noProof/>
          </w:rPr>
          <w:t>5.3.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Statybos įranga ir statybos metodai</w:t>
        </w:r>
        <w:r w:rsidR="00855F48">
          <w:rPr>
            <w:noProof/>
            <w:webHidden/>
          </w:rPr>
          <w:tab/>
        </w:r>
        <w:r w:rsidR="00855F48">
          <w:rPr>
            <w:noProof/>
            <w:webHidden/>
          </w:rPr>
          <w:fldChar w:fldCharType="begin"/>
        </w:r>
        <w:r w:rsidR="00855F48">
          <w:rPr>
            <w:noProof/>
            <w:webHidden/>
          </w:rPr>
          <w:instrText xml:space="preserve"> PAGEREF _Toc206678614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51871D2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00855F48" w:rsidRPr="008455C5">
          <w:rPr>
            <w:rStyle w:val="Hyperlink"/>
            <w:noProof/>
          </w:rPr>
          <w:t>5.4.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Matavimai</w:t>
        </w:r>
        <w:r w:rsidR="00855F48">
          <w:rPr>
            <w:noProof/>
            <w:webHidden/>
          </w:rPr>
          <w:tab/>
        </w:r>
        <w:r w:rsidR="00855F48">
          <w:rPr>
            <w:noProof/>
            <w:webHidden/>
          </w:rPr>
          <w:fldChar w:fldCharType="begin"/>
        </w:r>
        <w:r w:rsidR="00855F48">
          <w:rPr>
            <w:noProof/>
            <w:webHidden/>
          </w:rPr>
          <w:instrText xml:space="preserve"> PAGEREF _Toc206678615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477559C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00855F48" w:rsidRPr="008455C5">
          <w:rPr>
            <w:rStyle w:val="Hyperlink"/>
            <w:noProof/>
          </w:rPr>
          <w:t>5.5.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koordinavimas</w:t>
        </w:r>
        <w:r w:rsidR="00855F48">
          <w:rPr>
            <w:noProof/>
            <w:webHidden/>
          </w:rPr>
          <w:tab/>
        </w:r>
        <w:r w:rsidR="00855F48">
          <w:rPr>
            <w:noProof/>
            <w:webHidden/>
          </w:rPr>
          <w:fldChar w:fldCharType="begin"/>
        </w:r>
        <w:r w:rsidR="00855F48">
          <w:rPr>
            <w:noProof/>
            <w:webHidden/>
          </w:rPr>
          <w:instrText xml:space="preserve"> PAGEREF _Toc206678616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7C01D22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00855F48" w:rsidRPr="008455C5">
          <w:rPr>
            <w:rStyle w:val="Hyperlink"/>
            <w:noProof/>
          </w:rPr>
          <w:t>5.6.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Bandymai</w:t>
        </w:r>
        <w:r w:rsidR="00855F48">
          <w:rPr>
            <w:noProof/>
            <w:webHidden/>
          </w:rPr>
          <w:tab/>
        </w:r>
        <w:r w:rsidR="00855F48">
          <w:rPr>
            <w:noProof/>
            <w:webHidden/>
          </w:rPr>
          <w:fldChar w:fldCharType="begin"/>
        </w:r>
        <w:r w:rsidR="00855F48">
          <w:rPr>
            <w:noProof/>
            <w:webHidden/>
          </w:rPr>
          <w:instrText xml:space="preserve"> PAGEREF _Toc206678617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6CE7F81C"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00855F48" w:rsidRPr="008455C5">
          <w:rPr>
            <w:rStyle w:val="Hyperlink"/>
            <w:noProof/>
          </w:rPr>
          <w:t>5.7.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Paslėpti darbai</w:t>
        </w:r>
        <w:r w:rsidR="00855F48">
          <w:rPr>
            <w:noProof/>
            <w:webHidden/>
          </w:rPr>
          <w:tab/>
        </w:r>
        <w:r w:rsidR="00855F48">
          <w:rPr>
            <w:noProof/>
            <w:webHidden/>
          </w:rPr>
          <w:fldChar w:fldCharType="begin"/>
        </w:r>
        <w:r w:rsidR="00855F48">
          <w:rPr>
            <w:noProof/>
            <w:webHidden/>
          </w:rPr>
          <w:instrText xml:space="preserve"> PAGEREF _Toc206678618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1A26313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00855F48" w:rsidRPr="008455C5">
          <w:rPr>
            <w:rStyle w:val="Hyperlink"/>
            <w:noProof/>
          </w:rPr>
          <w:t>5.8.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Apsauga</w:t>
        </w:r>
        <w:r w:rsidR="00855F48">
          <w:rPr>
            <w:noProof/>
            <w:webHidden/>
          </w:rPr>
          <w:tab/>
        </w:r>
        <w:r w:rsidR="00855F48">
          <w:rPr>
            <w:noProof/>
            <w:webHidden/>
          </w:rPr>
          <w:fldChar w:fldCharType="begin"/>
        </w:r>
        <w:r w:rsidR="00855F48">
          <w:rPr>
            <w:noProof/>
            <w:webHidden/>
          </w:rPr>
          <w:instrText xml:space="preserve"> PAGEREF _Toc206678619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463A421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00855F48" w:rsidRPr="008455C5">
          <w:rPr>
            <w:rStyle w:val="Hyperlink"/>
            <w:noProof/>
          </w:rPr>
          <w:t>5.9.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Pridavimas eksploatacijai</w:t>
        </w:r>
        <w:r w:rsidR="00855F48">
          <w:rPr>
            <w:noProof/>
            <w:webHidden/>
          </w:rPr>
          <w:tab/>
        </w:r>
        <w:r w:rsidR="00855F48">
          <w:rPr>
            <w:noProof/>
            <w:webHidden/>
          </w:rPr>
          <w:fldChar w:fldCharType="begin"/>
        </w:r>
        <w:r w:rsidR="00855F48">
          <w:rPr>
            <w:noProof/>
            <w:webHidden/>
          </w:rPr>
          <w:instrText xml:space="preserve"> PAGEREF _Toc206678620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4405B6DB"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00855F48" w:rsidRPr="008455C5">
          <w:rPr>
            <w:rStyle w:val="Hyperlink"/>
            <w:noProof/>
          </w:rPr>
          <w:t>5.10.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Pranešimas apie žemės darbų pradžią</w:t>
        </w:r>
        <w:r w:rsidR="00855F48">
          <w:rPr>
            <w:noProof/>
            <w:webHidden/>
          </w:rPr>
          <w:tab/>
        </w:r>
        <w:r w:rsidR="00855F48">
          <w:rPr>
            <w:noProof/>
            <w:webHidden/>
          </w:rPr>
          <w:fldChar w:fldCharType="begin"/>
        </w:r>
        <w:r w:rsidR="00855F48">
          <w:rPr>
            <w:noProof/>
            <w:webHidden/>
          </w:rPr>
          <w:instrText xml:space="preserve"> PAGEREF _Toc206678621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A44D53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00855F48" w:rsidRPr="008455C5">
          <w:rPr>
            <w:rStyle w:val="Hyperlink"/>
            <w:noProof/>
          </w:rPr>
          <w:t>5.10.1.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_Toc206678622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DB54B4B"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00855F48" w:rsidRPr="008455C5">
          <w:rPr>
            <w:rStyle w:val="Hyperlink"/>
            <w:noProof/>
          </w:rPr>
          <w:t>5.10.2.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Paviršių atstatymas</w:t>
        </w:r>
        <w:r w:rsidR="00855F48">
          <w:rPr>
            <w:noProof/>
            <w:webHidden/>
          </w:rPr>
          <w:tab/>
        </w:r>
        <w:r w:rsidR="00855F48">
          <w:rPr>
            <w:noProof/>
            <w:webHidden/>
          </w:rPr>
          <w:fldChar w:fldCharType="begin"/>
        </w:r>
        <w:r w:rsidR="00855F48">
          <w:rPr>
            <w:noProof/>
            <w:webHidden/>
          </w:rPr>
          <w:instrText xml:space="preserve"> PAGEREF _Toc206678623 \h </w:instrText>
        </w:r>
        <w:r w:rsidR="00855F48">
          <w:rPr>
            <w:noProof/>
            <w:webHidden/>
          </w:rPr>
        </w:r>
        <w:r w:rsidR="00855F48">
          <w:rPr>
            <w:noProof/>
            <w:webHidden/>
          </w:rPr>
          <w:fldChar w:fldCharType="separate"/>
        </w:r>
        <w:r w:rsidR="00855F48">
          <w:rPr>
            <w:noProof/>
            <w:webHidden/>
          </w:rPr>
          <w:t>36</w:t>
        </w:r>
        <w:r w:rsidR="00855F48">
          <w:rPr>
            <w:noProof/>
            <w:webHidden/>
          </w:rPr>
          <w:fldChar w:fldCharType="end"/>
        </w:r>
      </w:hyperlink>
    </w:p>
    <w:p w14:paraId="1F1656B0"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00855F48" w:rsidRPr="008455C5">
          <w:rPr>
            <w:rStyle w:val="Hyperlink"/>
            <w:noProof/>
          </w:rPr>
          <w:t>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DANGOS</w:t>
        </w:r>
        <w:r w:rsidR="00855F48">
          <w:rPr>
            <w:noProof/>
            <w:webHidden/>
          </w:rPr>
          <w:tab/>
        </w:r>
        <w:r w:rsidR="00855F48">
          <w:rPr>
            <w:noProof/>
            <w:webHidden/>
          </w:rPr>
          <w:fldChar w:fldCharType="begin"/>
        </w:r>
        <w:r w:rsidR="00855F48">
          <w:rPr>
            <w:noProof/>
            <w:webHidden/>
          </w:rPr>
          <w:instrText xml:space="preserve"> PAGEREF _Toc206678624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37085AA1"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00855F48" w:rsidRPr="008455C5">
          <w:rPr>
            <w:rStyle w:val="Hyperlink"/>
            <w:noProof/>
          </w:rPr>
          <w:t>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_Toc206678625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5689B146"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00855F48" w:rsidRPr="008455C5">
          <w:rPr>
            <w:rStyle w:val="Hyperlink"/>
            <w:noProof/>
          </w:rPr>
          <w:t>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_Toc206678626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7B629BA6"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00855F48" w:rsidRPr="008455C5">
          <w:rPr>
            <w:rStyle w:val="Hyperlink"/>
            <w:noProof/>
          </w:rPr>
          <w:t>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Bortai</w:t>
        </w:r>
        <w:r w:rsidR="00855F48">
          <w:rPr>
            <w:noProof/>
            <w:webHidden/>
          </w:rPr>
          <w:tab/>
        </w:r>
        <w:r w:rsidR="00855F48">
          <w:rPr>
            <w:noProof/>
            <w:webHidden/>
          </w:rPr>
          <w:fldChar w:fldCharType="begin"/>
        </w:r>
        <w:r w:rsidR="00855F48">
          <w:rPr>
            <w:noProof/>
            <w:webHidden/>
          </w:rPr>
          <w:instrText xml:space="preserve"> PAGEREF _Toc206678627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10FA2B9D"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00855F48" w:rsidRPr="008455C5">
          <w:rPr>
            <w:rStyle w:val="Hyperlink"/>
            <w:noProof/>
          </w:rPr>
          <w:t>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Vejos įrengimas</w:t>
        </w:r>
        <w:r w:rsidR="00855F48">
          <w:rPr>
            <w:noProof/>
            <w:webHidden/>
          </w:rPr>
          <w:tab/>
        </w:r>
        <w:r w:rsidR="00855F48">
          <w:rPr>
            <w:noProof/>
            <w:webHidden/>
          </w:rPr>
          <w:fldChar w:fldCharType="begin"/>
        </w:r>
        <w:r w:rsidR="00855F48">
          <w:rPr>
            <w:noProof/>
            <w:webHidden/>
          </w:rPr>
          <w:instrText xml:space="preserve"> PAGEREF _Toc206678628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6867E6B2"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00855F48" w:rsidRPr="008455C5">
          <w:rPr>
            <w:rStyle w:val="Hyperlink"/>
            <w:noProof/>
          </w:rPr>
          <w:t>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ELEKTROS DARBAI</w:t>
        </w:r>
        <w:r w:rsidR="00855F48">
          <w:rPr>
            <w:noProof/>
            <w:webHidden/>
          </w:rPr>
          <w:tab/>
        </w:r>
        <w:r w:rsidR="00855F48">
          <w:rPr>
            <w:noProof/>
            <w:webHidden/>
          </w:rPr>
          <w:fldChar w:fldCharType="begin"/>
        </w:r>
        <w:r w:rsidR="00855F48">
          <w:rPr>
            <w:noProof/>
            <w:webHidden/>
          </w:rPr>
          <w:instrText xml:space="preserve"> PAGEREF _Toc206678629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750A317F"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00855F48" w:rsidRPr="008455C5">
          <w:rPr>
            <w:rStyle w:val="Hyperlink"/>
            <w:noProof/>
          </w:rPr>
          <w:t>7.1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Bendrosios specifikacijos</w:t>
        </w:r>
        <w:r w:rsidR="00855F48">
          <w:rPr>
            <w:noProof/>
            <w:webHidden/>
          </w:rPr>
          <w:tab/>
        </w:r>
        <w:r w:rsidR="00855F48">
          <w:rPr>
            <w:noProof/>
            <w:webHidden/>
          </w:rPr>
          <w:fldChar w:fldCharType="begin"/>
        </w:r>
        <w:r w:rsidR="00855F48">
          <w:rPr>
            <w:noProof/>
            <w:webHidden/>
          </w:rPr>
          <w:instrText xml:space="preserve"> PAGEREF _Toc206678630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2319D87D"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00855F48" w:rsidRPr="008455C5">
          <w:rPr>
            <w:rStyle w:val="Hyperlink"/>
            <w:noProof/>
          </w:rPr>
          <w:t>7.2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Lauko elektros tinklai</w:t>
        </w:r>
        <w:r w:rsidR="00855F48">
          <w:rPr>
            <w:noProof/>
            <w:webHidden/>
          </w:rPr>
          <w:tab/>
        </w:r>
        <w:r w:rsidR="00855F48">
          <w:rPr>
            <w:noProof/>
            <w:webHidden/>
          </w:rPr>
          <w:fldChar w:fldCharType="begin"/>
        </w:r>
        <w:r w:rsidR="00855F48">
          <w:rPr>
            <w:noProof/>
            <w:webHidden/>
          </w:rPr>
          <w:instrText xml:space="preserve"> PAGEREF _Toc206678631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Heading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29C89BD5"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r w:rsidR="00D37445">
        <w:rPr>
          <w:sz w:val="24"/>
          <w:szCs w:val="24"/>
          <w:lang w:eastAsia="en-US"/>
        </w:rPr>
        <w:t>Subačiaus m.</w:t>
      </w:r>
      <w:r w:rsidR="00B06FA9">
        <w:rPr>
          <w:sz w:val="24"/>
          <w:szCs w:val="24"/>
          <w:lang w:eastAsia="en-US"/>
        </w:rPr>
        <w:t>,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C08AB81"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w:t>
      </w:r>
      <w:r w:rsidR="00D37445">
        <w:rPr>
          <w:sz w:val="24"/>
          <w:szCs w:val="24"/>
          <w:lang w:eastAsia="en-US"/>
        </w:rPr>
        <w:t xml:space="preserve">įskaitant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A8185A"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1C217656" w14:textId="77777777" w:rsidR="008B25B5" w:rsidRDefault="008B25B5" w:rsidP="008B25B5">
      <w:pPr>
        <w:pStyle w:val="NormalWeb"/>
        <w:spacing w:before="0" w:beforeAutospacing="0" w:after="0" w:line="276" w:lineRule="auto"/>
        <w:ind w:firstLine="709"/>
        <w:jc w:val="both"/>
      </w:pPr>
      <w:r w:rsidRPr="00C01C3E">
        <w:t xml:space="preserve">Šia sutartimi planuojama </w:t>
      </w:r>
      <w:r>
        <w:t>Subačiaus m</w:t>
      </w:r>
      <w:r w:rsidRPr="00C01C3E">
        <w:t>. gyventojams pakloti vandentiekio ir buitinių nuotekų šalinimo tinklus. Prelimin</w:t>
      </w:r>
      <w:r>
        <w:t>ariai numatoma pakloti apie 4427</w:t>
      </w:r>
      <w:r w:rsidRPr="00C01C3E">
        <w:t xml:space="preserve"> m vandentiekio</w:t>
      </w:r>
      <w:r>
        <w:t xml:space="preserve"> (įskaitant įvadus) ir apie 6167</w:t>
      </w:r>
      <w:r w:rsidRPr="00C01C3E">
        <w:t xml:space="preserve"> m buitinių nuotekų šalinimo tinklų (įskaitant atšakas) bei įrengti </w:t>
      </w:r>
      <w:r>
        <w:t>8 buitinių nuotekų siurblines/</w:t>
      </w:r>
      <w:proofErr w:type="spellStart"/>
      <w:r>
        <w:t>kėlyklas</w:t>
      </w:r>
      <w:proofErr w:type="spellEnd"/>
      <w:r w:rsidRPr="00C01C3E">
        <w:t>.</w:t>
      </w:r>
    </w:p>
    <w:p w14:paraId="4AC58C65" w14:textId="77777777" w:rsidR="008B25B5" w:rsidRDefault="008B25B5" w:rsidP="008B25B5">
      <w:pPr>
        <w:pStyle w:val="NormalWeb"/>
        <w:spacing w:before="0" w:beforeAutospacing="0" w:after="0" w:line="276" w:lineRule="auto"/>
        <w:ind w:firstLine="709"/>
        <w:jc w:val="both"/>
      </w:pPr>
      <w:r>
        <w:t>Planuojami vandentiekio ir buitinių nuotekų tinklai</w:t>
      </w:r>
      <w:r w:rsidRPr="00B40C29">
        <w:t xml:space="preserve"> nepatenka į</w:t>
      </w:r>
      <w:r>
        <w:t xml:space="preserve"> saugomas teritorijas, tačiau Viešintos g., ir </w:t>
      </w:r>
      <w:r w:rsidRPr="007A3796">
        <w:t>Medžiotojų g. planuojami šalia „</w:t>
      </w:r>
      <w:proofErr w:type="spellStart"/>
      <w:r w:rsidRPr="007A3796">
        <w:t>Natura</w:t>
      </w:r>
      <w:proofErr w:type="spellEnd"/>
      <w:r w:rsidRPr="007A3796">
        <w:t xml:space="preserve"> 2000“ teritorijos (BAST – </w:t>
      </w:r>
      <w:proofErr w:type="spellStart"/>
      <w:r w:rsidRPr="007A3796">
        <w:t>Lėvens</w:t>
      </w:r>
      <w:proofErr w:type="spellEnd"/>
      <w:r w:rsidRPr="007A3796">
        <w:t xml:space="preserve"> upės slėnis) </w:t>
      </w:r>
      <w:r>
        <w:t>Pridedama</w:t>
      </w:r>
      <w:r w:rsidRPr="007A3796">
        <w:t xml:space="preserve"> Aukštaitijos saugomų teritorijų direkcijos išvada, kad planuojamos ūkinės veiklos įgyvendinimas negali daryti reikšmingo neigiamo poveikio ir neprivaloma atlikti planuojamos ūkinės veiklos poveikio aplinkai vertinimo.</w:t>
      </w:r>
    </w:p>
    <w:p w14:paraId="566A679A" w14:textId="17A7DFA7" w:rsidR="00C0012C" w:rsidRPr="00C01C3E" w:rsidRDefault="008B25B5" w:rsidP="008B25B5">
      <w:pPr>
        <w:pStyle w:val="NormalWeb"/>
        <w:spacing w:before="0" w:beforeAutospacing="0" w:after="0" w:line="276" w:lineRule="auto"/>
        <w:ind w:firstLine="709"/>
        <w:jc w:val="both"/>
      </w:pPr>
      <w:r>
        <w:t>Planuojami vandentiekio ir buitinių nuotekų tinklai</w:t>
      </w:r>
      <w:r w:rsidRPr="00B40C29">
        <w:t xml:space="preserve"> </w:t>
      </w:r>
      <w:r>
        <w:t>nepatenka į kultūros paveldo objektų teritorijas ar jų apsaugos zonas, tačiau Kupiškio g. numatomi šalia kultūros paveldo objektų</w:t>
      </w:r>
      <w:r w:rsidRPr="00066ABD">
        <w:t xml:space="preserve"> </w:t>
      </w:r>
      <w:r>
        <w:t>(Grūdų sandėlis (kodas 1493), Administracinių pastatų kompleksas (kodas 2100)) teritorijų.</w:t>
      </w:r>
    </w:p>
    <w:p w14:paraId="4B15636C" w14:textId="27851FF6" w:rsidR="00C0012C" w:rsidRDefault="00C0012C" w:rsidP="00C0012C">
      <w:pPr>
        <w:pStyle w:val="NormalWeb"/>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NormalWeb"/>
        <w:spacing w:before="0" w:beforeAutospacing="0" w:after="0" w:line="276" w:lineRule="auto"/>
        <w:jc w:val="both"/>
      </w:pPr>
    </w:p>
    <w:p w14:paraId="7CCA7B53" w14:textId="77777777" w:rsidR="00DE2D44" w:rsidRPr="00F92937" w:rsidRDefault="00DE2D44" w:rsidP="00DE2D44">
      <w:pPr>
        <w:pStyle w:val="Heading2"/>
      </w:pPr>
      <w:bookmarkStart w:id="35" w:name="_Toc423903325"/>
      <w:bookmarkStart w:id="36" w:name="_Toc513623081"/>
      <w:bookmarkStart w:id="37" w:name="_Toc206678555"/>
      <w:r w:rsidRPr="00F92937">
        <w:t>Reikalavimai vandentiekio tinklams</w:t>
      </w:r>
      <w:bookmarkEnd w:id="35"/>
      <w:bookmarkEnd w:id="36"/>
      <w:bookmarkEnd w:id="37"/>
    </w:p>
    <w:p w14:paraId="0706AE69" w14:textId="2C7DD745"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012C">
        <w:t xml:space="preserve"> </w:t>
      </w:r>
      <w:r w:rsidRPr="007745B0">
        <w:t>mm 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DB1BC4">
        <w:lastRenderedPageBreak/>
        <w:t xml:space="preserve">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8" w:name="_Toc439196247"/>
      <w:bookmarkStart w:id="39" w:name="_Toc515438243"/>
      <w:bookmarkStart w:id="40" w:name="_Toc520988904"/>
      <w:bookmarkStart w:id="41" w:name="_Toc206678556"/>
      <w:r w:rsidRPr="00DB1BC4">
        <w:t>Reikalavimai vandentiekio armatūrai</w:t>
      </w:r>
      <w:bookmarkEnd w:id="38"/>
      <w:bookmarkEnd w:id="39"/>
      <w:bookmarkEnd w:id="40"/>
      <w:bookmarkEnd w:id="41"/>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NormalWeb"/>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2" w:name="_Toc206678558"/>
      <w:r w:rsidRPr="00F92937">
        <w:rPr>
          <w:szCs w:val="24"/>
        </w:rPr>
        <w:t>Reikalavimai b</w:t>
      </w:r>
      <w:r w:rsidR="00636172" w:rsidRPr="00F92937">
        <w:rPr>
          <w:szCs w:val="24"/>
        </w:rPr>
        <w:t xml:space="preserve">uitinių </w:t>
      </w:r>
      <w:r w:rsidRPr="00F92937">
        <w:rPr>
          <w:szCs w:val="24"/>
        </w:rPr>
        <w:t>nuotekų tinklams</w:t>
      </w:r>
      <w:bookmarkEnd w:id="42"/>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3"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3"/>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w:t>
      </w:r>
      <w:r w:rsidRPr="00F92937">
        <w:rPr>
          <w:rFonts w:eastAsia="Calibri"/>
        </w:rPr>
        <w:lastRenderedPageBreak/>
        <w:t xml:space="preserve">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4" w:name="_Toc363733654"/>
      <w:r w:rsidRPr="00F92937">
        <w:rPr>
          <w:b/>
          <w:i/>
          <w:sz w:val="24"/>
          <w:szCs w:val="24"/>
        </w:rPr>
        <w:t>PE vamzd</w:t>
      </w:r>
      <w:bookmarkEnd w:id="44"/>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Vamzdžiai turi turėti kilmės sertifikatus ir atitikti LST EN 12201 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5" w:name="_Toc516041573"/>
      <w:bookmarkStart w:id="46" w:name="_Toc519184391"/>
      <w:bookmarkStart w:id="47" w:name="_Toc206678559"/>
      <w:r w:rsidRPr="00F92937">
        <w:rPr>
          <w:szCs w:val="24"/>
        </w:rPr>
        <w:t>Reikalavimai šuliniams</w:t>
      </w:r>
      <w:bookmarkEnd w:id="45"/>
      <w:bookmarkEnd w:id="46"/>
      <w:bookmarkEnd w:id="47"/>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w:t>
      </w:r>
      <w:proofErr w:type="spellStart"/>
      <w:r w:rsidRPr="00A8059B">
        <w:rPr>
          <w:rFonts w:eastAsia="CIDFont+F2"/>
          <w:sz w:val="24"/>
          <w:szCs w:val="24"/>
          <w:lang w:eastAsia="en-US"/>
        </w:rPr>
        <w:t>nuotakyno</w:t>
      </w:r>
      <w:proofErr w:type="spellEnd"/>
      <w:r w:rsidRPr="00A8059B">
        <w:rPr>
          <w:rFonts w:eastAsia="CIDFont+F2"/>
          <w:sz w:val="24"/>
          <w:szCs w:val="24"/>
          <w:lang w:eastAsia="en-US"/>
        </w:rPr>
        <w:t xml:space="preserve">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06678560"/>
      <w:r w:rsidRPr="006A797A">
        <w:rPr>
          <w:szCs w:val="24"/>
        </w:rPr>
        <w:t>Reikalavimai nuotekų siurb</w:t>
      </w:r>
      <w:bookmarkEnd w:id="48"/>
      <w:bookmarkEnd w:id="49"/>
      <w:r w:rsidRPr="006A797A">
        <w:rPr>
          <w:szCs w:val="24"/>
        </w:rPr>
        <w:t>linėms</w:t>
      </w:r>
      <w:bookmarkEnd w:id="50"/>
      <w:r w:rsidR="00100E9A">
        <w:rPr>
          <w:szCs w:val="24"/>
        </w:rPr>
        <w:t xml:space="preserve"> ir </w:t>
      </w:r>
      <w:proofErr w:type="spellStart"/>
      <w:r w:rsidR="00100E9A">
        <w:rPr>
          <w:szCs w:val="24"/>
        </w:rPr>
        <w:t>kėlykloms</w:t>
      </w:r>
      <w:bookmarkEnd w:id="51"/>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lastRenderedPageBreak/>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6A56D8">
        <w:rPr>
          <w:sz w:val="24"/>
          <w:szCs w:val="24"/>
        </w:rPr>
        <w:t>nuotakyno</w:t>
      </w:r>
      <w:proofErr w:type="spellEnd"/>
      <w:r w:rsidRPr="006A56D8">
        <w:rPr>
          <w:sz w:val="24"/>
          <w:szCs w:val="24"/>
        </w:rPr>
        <w:t>,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 xml:space="preserve">Siurblinių rezervuare turi būti sumontuoti slėginiai vamzdynai, nešmenų krepšys iš nerūdijančio plieno AISI 304 (EN 1.4301) </w:t>
      </w:r>
      <w:r w:rsidRPr="006A56D8">
        <w:rPr>
          <w:sz w:val="24"/>
          <w:szCs w:val="24"/>
        </w:rPr>
        <w:lastRenderedPageBreak/>
        <w:t>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t xml:space="preserve">Siurblinių rezervuaras turi būti sandarus, aprūpintas </w:t>
      </w:r>
      <w:proofErr w:type="spellStart"/>
      <w:r w:rsidRPr="006A56D8">
        <w:rPr>
          <w:sz w:val="24"/>
          <w:szCs w:val="24"/>
        </w:rPr>
        <w:t>moviniais</w:t>
      </w:r>
      <w:proofErr w:type="spellEnd"/>
      <w:r w:rsidRPr="006A56D8">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B03E3D">
        <w:rPr>
          <w:rFonts w:eastAsia="CIDFont+F2"/>
          <w:b/>
          <w:bCs/>
          <w:i/>
          <w:iCs/>
          <w:sz w:val="24"/>
          <w:szCs w:val="24"/>
          <w:lang w:val="en-US" w:eastAsia="en-US"/>
        </w:rPr>
        <w:t>K</w:t>
      </w:r>
      <w:r w:rsidRPr="00B03E3D">
        <w:rPr>
          <w:rFonts w:eastAsia="CIDFont+F2" w:hint="eastAsia"/>
          <w:b/>
          <w:bCs/>
          <w:i/>
          <w:iCs/>
          <w:sz w:val="24"/>
          <w:szCs w:val="24"/>
          <w:lang w:val="en-US" w:eastAsia="en-US"/>
        </w:rPr>
        <w:t>ė</w:t>
      </w:r>
      <w:r w:rsidRPr="00B03E3D">
        <w:rPr>
          <w:rFonts w:eastAsia="CIDFont+F2"/>
          <w:b/>
          <w:bCs/>
          <w:i/>
          <w:iCs/>
          <w:sz w:val="24"/>
          <w:szCs w:val="24"/>
          <w:lang w:val="en-US" w:eastAsia="en-US"/>
        </w:rPr>
        <w:t>limo</w:t>
      </w:r>
      <w:proofErr w:type="spellEnd"/>
      <w:r w:rsidRPr="00B03E3D">
        <w:rPr>
          <w:rFonts w:eastAsia="CIDFont+F2"/>
          <w:b/>
          <w:bCs/>
          <w:i/>
          <w:iCs/>
          <w:sz w:val="24"/>
          <w:szCs w:val="24"/>
          <w:lang w:val="en-US" w:eastAsia="en-US"/>
        </w:rPr>
        <w:t xml:space="preserve"> </w:t>
      </w:r>
      <w:proofErr w:type="spellStart"/>
      <w:r w:rsidRPr="00B03E3D">
        <w:rPr>
          <w:rFonts w:eastAsia="CIDFont+F2"/>
          <w:b/>
          <w:bCs/>
          <w:i/>
          <w:iCs/>
          <w:sz w:val="24"/>
          <w:szCs w:val="24"/>
          <w:lang w:val="en-US"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00225BC0" w:rsidRPr="00C2144F">
        <w:rPr>
          <w:sz w:val="24"/>
          <w:szCs w:val="24"/>
        </w:rPr>
        <w:t>hidrostatinis</w:t>
      </w:r>
      <w:proofErr w:type="spellEnd"/>
      <w:r w:rsidR="00225BC0" w:rsidRPr="00C2144F">
        <w:rPr>
          <w:sz w:val="24"/>
          <w:szCs w:val="24"/>
        </w:rPr>
        <w:t xml:space="preserve">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w:t>
      </w:r>
      <w:proofErr w:type="spellStart"/>
      <w:r w:rsidR="00225BC0" w:rsidRPr="00C2144F">
        <w:rPr>
          <w:sz w:val="24"/>
          <w:szCs w:val="24"/>
        </w:rPr>
        <w:t>hidrostatinio</w:t>
      </w:r>
      <w:proofErr w:type="spellEnd"/>
      <w:r w:rsidR="00225BC0" w:rsidRPr="00C2144F">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00225BC0" w:rsidRPr="00C2144F">
        <w:rPr>
          <w:sz w:val="24"/>
          <w:szCs w:val="24"/>
        </w:rPr>
        <w:t>viršįtampių</w:t>
      </w:r>
      <w:proofErr w:type="spellEnd"/>
      <w:r w:rsidR="00225BC0" w:rsidRPr="00C2144F">
        <w:rPr>
          <w:sz w:val="24"/>
          <w:szCs w:val="24"/>
        </w:rPr>
        <w:t xml:space="preserve"> apsaugą “B+C” elektros tinklo fazių sekos ir kontrolės relę. Fizinei saugai turi būti numatytas skydo durų ir stotelės dangčio atidarymo jutiklis ir </w:t>
      </w:r>
      <w:r w:rsidR="00225BC0" w:rsidRPr="00A520F7">
        <w:rPr>
          <w:sz w:val="24"/>
          <w:szCs w:val="24"/>
        </w:rPr>
        <w:t>signalizatorius (sirena).</w:t>
      </w:r>
    </w:p>
    <w:p w14:paraId="6B3B1FAA" w14:textId="77777777" w:rsidR="00F85196" w:rsidRDefault="00F85196" w:rsidP="00A520F7">
      <w:pPr>
        <w:ind w:firstLine="709"/>
        <w:jc w:val="both"/>
        <w:rPr>
          <w:sz w:val="24"/>
          <w:szCs w:val="24"/>
          <w:u w:val="single"/>
        </w:rPr>
      </w:pPr>
      <w:bookmarkStart w:id="52" w:name="_Hlk199841269"/>
    </w:p>
    <w:p w14:paraId="59A35D11" w14:textId="77777777" w:rsidR="00A520F7" w:rsidRPr="00A520F7" w:rsidRDefault="00A520F7" w:rsidP="00A520F7">
      <w:pPr>
        <w:ind w:firstLine="709"/>
        <w:jc w:val="both"/>
        <w:rPr>
          <w:sz w:val="24"/>
          <w:szCs w:val="24"/>
          <w:u w:val="single"/>
        </w:rPr>
      </w:pPr>
      <w:r w:rsidRPr="00A520F7">
        <w:rPr>
          <w:sz w:val="24"/>
          <w:szCs w:val="24"/>
          <w:u w:val="single"/>
        </w:rPr>
        <w:t>Reikalavimai nuotekų apskaitai</w:t>
      </w:r>
    </w:p>
    <w:p w14:paraId="40B4FCD5" w14:textId="4390A380" w:rsidR="00F85196" w:rsidRPr="00F85196" w:rsidRDefault="00F85196" w:rsidP="00A520F7">
      <w:pPr>
        <w:ind w:firstLine="709"/>
        <w:jc w:val="both"/>
        <w:rPr>
          <w:sz w:val="24"/>
          <w:szCs w:val="24"/>
        </w:rPr>
      </w:pPr>
      <w:r w:rsidRPr="00F85196">
        <w:rPr>
          <w:sz w:val="24"/>
          <w:szCs w:val="24"/>
        </w:rPr>
        <w:t xml:space="preserve">Nuotekų apskaitai įrengti </w:t>
      </w:r>
      <w:proofErr w:type="spellStart"/>
      <w:r w:rsidRPr="00F85196">
        <w:rPr>
          <w:sz w:val="24"/>
          <w:szCs w:val="24"/>
        </w:rPr>
        <w:t>debitmatį</w:t>
      </w:r>
      <w:proofErr w:type="spellEnd"/>
      <w:r w:rsidRPr="00F85196">
        <w:rPr>
          <w:sz w:val="24"/>
          <w:szCs w:val="24"/>
        </w:rPr>
        <w:t xml:space="preserve">, sujungtą su SCADA sistema. </w:t>
      </w:r>
      <w:proofErr w:type="spellStart"/>
      <w:r w:rsidRPr="00F85196">
        <w:rPr>
          <w:sz w:val="24"/>
          <w:szCs w:val="24"/>
        </w:rPr>
        <w:t>Debitmačio</w:t>
      </w:r>
      <w:proofErr w:type="spellEnd"/>
      <w:r w:rsidRPr="00F85196">
        <w:rPr>
          <w:sz w:val="24"/>
          <w:szCs w:val="24"/>
        </w:rPr>
        <w:t xml:space="preserve"> sumontavimo vietą parinkti taip, kad būtų pagal galimybę apskaitytos viso kvartalo nuotekos (siūloma sumontuoti ant </w:t>
      </w:r>
      <w:r w:rsidRPr="00F85196">
        <w:rPr>
          <w:sz w:val="24"/>
          <w:szCs w:val="24"/>
        </w:rPr>
        <w:lastRenderedPageBreak/>
        <w:t>jau esamos siurblinės NS-2 Biržų g. slėginės linijos įrengiant šulinį šalia siurblinės ir pajungiant matavimo signalus prie esamos siurblinės valdiklio).</w:t>
      </w:r>
    </w:p>
    <w:bookmarkEnd w:id="52"/>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3"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4"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w:t>
      </w:r>
      <w:proofErr w:type="spellStart"/>
      <w:r w:rsidR="00A12A62" w:rsidRPr="00855F48">
        <w:rPr>
          <w:sz w:val="24"/>
          <w:szCs w:val="24"/>
        </w:rPr>
        <w:t>nuogrindos</w:t>
      </w:r>
      <w:proofErr w:type="spellEnd"/>
      <w:r w:rsidR="00A12A62" w:rsidRPr="00855F48">
        <w:rPr>
          <w:sz w:val="24"/>
          <w:szCs w:val="24"/>
        </w:rPr>
        <w:t xml:space="preserve"> ir privažiavimai iš betono trinkelių dangos, perimetru su bortais.</w:t>
      </w:r>
    </w:p>
    <w:bookmarkEnd w:id="53"/>
    <w:bookmarkEnd w:id="54"/>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248FB0CC" w:rsidR="00AA0448" w:rsidRPr="006E5139" w:rsidRDefault="00AA0448" w:rsidP="004945FF">
      <w:pPr>
        <w:pStyle w:val="Heading2"/>
        <w:tabs>
          <w:tab w:val="clear" w:pos="1569"/>
          <w:tab w:val="num" w:pos="993"/>
        </w:tabs>
        <w:ind w:left="1418" w:hanging="1418"/>
        <w:rPr>
          <w:szCs w:val="24"/>
        </w:rPr>
      </w:pPr>
      <w:bookmarkStart w:id="55" w:name="_Toc444948753"/>
      <w:bookmarkStart w:id="56" w:name="_Toc97560971"/>
      <w:bookmarkStart w:id="57" w:name="_Toc206678561"/>
      <w:r w:rsidRPr="004945FF">
        <w:t>Vykdomų darbų sauga</w:t>
      </w:r>
      <w:bookmarkEnd w:id="55"/>
      <w:bookmarkEnd w:id="56"/>
      <w:bookmarkEnd w:id="57"/>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 xml:space="preserve">Visą reikalingą įrangą, saugumo tvoreles, užrašus ir panašiai žmonių apsaugai nuo </w:t>
      </w:r>
      <w:r w:rsidRPr="006E5139">
        <w:rPr>
          <w:sz w:val="24"/>
          <w:szCs w:val="24"/>
        </w:rPr>
        <w:lastRenderedPageBreak/>
        <w:t>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8" w:name="_Toc444948754"/>
      <w:bookmarkStart w:id="59" w:name="_Toc206678562"/>
      <w:r w:rsidR="00A1116A" w:rsidRPr="00932D6D">
        <w:rPr>
          <w:szCs w:val="28"/>
        </w:rPr>
        <w:lastRenderedPageBreak/>
        <w:t>BENDROSIOS TECHNINĖS SPECIFIKACIJOS</w:t>
      </w:r>
      <w:bookmarkEnd w:id="58"/>
      <w:bookmarkEnd w:id="59"/>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0" w:name="_Toc444948755"/>
      <w:bookmarkStart w:id="61" w:name="_Toc206678563"/>
      <w:r w:rsidRPr="00F92937">
        <w:rPr>
          <w:szCs w:val="28"/>
        </w:rPr>
        <w:t>BENDRIEJI REIKALAVIMAI</w:t>
      </w:r>
      <w:bookmarkEnd w:id="60"/>
      <w:bookmarkEnd w:id="61"/>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2" w:name="_Toc444948757"/>
      <w:bookmarkStart w:id="63" w:name="_Toc206678564"/>
      <w:r w:rsidRPr="00F92937">
        <w:rPr>
          <w:color w:val="auto"/>
          <w:szCs w:val="24"/>
        </w:rPr>
        <w:t>Laikinasis sandėliavimas</w:t>
      </w:r>
      <w:bookmarkEnd w:id="62"/>
      <w:bookmarkEnd w:id="63"/>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4" w:name="_Toc444948758"/>
      <w:bookmarkStart w:id="65" w:name="_Toc206678565"/>
      <w:r w:rsidRPr="00F92937">
        <w:rPr>
          <w:color w:val="auto"/>
          <w:szCs w:val="24"/>
        </w:rPr>
        <w:t>Teisė naudotis svetima žeme einančiais keliais</w:t>
      </w:r>
      <w:bookmarkEnd w:id="64"/>
      <w:bookmarkEnd w:id="65"/>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66" w:name="_Toc444948759"/>
      <w:bookmarkStart w:id="67" w:name="_Toc206678566"/>
      <w:r w:rsidRPr="00F92937">
        <w:rPr>
          <w:color w:val="auto"/>
          <w:szCs w:val="24"/>
        </w:rPr>
        <w:t>Patekimas į privačios žemės sklypą</w:t>
      </w:r>
      <w:bookmarkEnd w:id="66"/>
      <w:bookmarkEnd w:id="67"/>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8" w:name="_Toc444948762"/>
      <w:bookmarkStart w:id="69" w:name="_Toc206678567"/>
      <w:r w:rsidRPr="00F92937">
        <w:rPr>
          <w:color w:val="auto"/>
          <w:szCs w:val="24"/>
        </w:rPr>
        <w:t>Standartai</w:t>
      </w:r>
      <w:bookmarkEnd w:id="68"/>
      <w:bookmarkEnd w:id="69"/>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0" w:name="_Toc444948763"/>
      <w:bookmarkStart w:id="71" w:name="_Toc206678568"/>
      <w:r w:rsidRPr="00F92937">
        <w:rPr>
          <w:color w:val="auto"/>
          <w:szCs w:val="24"/>
        </w:rPr>
        <w:t>Mato vienetai, lygių bei aukščių pažymos ir reperiai</w:t>
      </w:r>
      <w:bookmarkEnd w:id="70"/>
      <w:bookmarkEnd w:id="71"/>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2" w:name="_Toc444948764"/>
      <w:bookmarkStart w:id="73" w:name="_Toc206678569"/>
      <w:r w:rsidRPr="00F92937">
        <w:rPr>
          <w:color w:val="auto"/>
          <w:szCs w:val="24"/>
        </w:rPr>
        <w:t>Darbo valandos ir dienos</w:t>
      </w:r>
      <w:bookmarkEnd w:id="72"/>
      <w:bookmarkEnd w:id="73"/>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4" w:name="_Toc444948765"/>
      <w:bookmarkStart w:id="75" w:name="_Toc206678570"/>
      <w:r w:rsidRPr="00F92937">
        <w:rPr>
          <w:color w:val="auto"/>
          <w:szCs w:val="24"/>
        </w:rPr>
        <w:t>Sauga darbe</w:t>
      </w:r>
      <w:bookmarkEnd w:id="74"/>
      <w:bookmarkEnd w:id="75"/>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76" w:name="_Toc444948766"/>
      <w:bookmarkStart w:id="77" w:name="_Toc206678571"/>
      <w:r w:rsidRPr="00F92937">
        <w:rPr>
          <w:color w:val="auto"/>
          <w:szCs w:val="24"/>
        </w:rPr>
        <w:t>Medžiagų</w:t>
      </w:r>
      <w:r w:rsidR="00B14DC4" w:rsidRPr="00F92937">
        <w:rPr>
          <w:color w:val="auto"/>
          <w:szCs w:val="24"/>
        </w:rPr>
        <w:t xml:space="preserve"> ir darbų kokybė</w:t>
      </w:r>
      <w:bookmarkEnd w:id="76"/>
      <w:bookmarkEnd w:id="77"/>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8" w:name="_Toc444948767"/>
      <w:bookmarkStart w:id="79" w:name="_Toc206678572"/>
      <w:r w:rsidRPr="00F92937">
        <w:rPr>
          <w:color w:val="auto"/>
          <w:szCs w:val="24"/>
        </w:rPr>
        <w:t>Medžiagų įpakavimas ir saugojimas</w:t>
      </w:r>
      <w:bookmarkEnd w:id="78"/>
      <w:bookmarkEnd w:id="79"/>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0" w:name="_Toc444948768"/>
      <w:bookmarkStart w:id="81" w:name="_Toc206678573"/>
      <w:r w:rsidRPr="00F92937">
        <w:rPr>
          <w:color w:val="auto"/>
          <w:szCs w:val="24"/>
        </w:rPr>
        <w:t>Esami inžineriniai tinklai, objektai ir instaliacijos</w:t>
      </w:r>
      <w:bookmarkEnd w:id="80"/>
      <w:bookmarkEnd w:id="81"/>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2" w:name="_Toc444948769"/>
      <w:bookmarkStart w:id="83"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2"/>
      <w:bookmarkEnd w:id="83"/>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4" w:name="_Toc444948770"/>
      <w:bookmarkStart w:id="85" w:name="_Toc206678575"/>
      <w:r w:rsidRPr="00F92937">
        <w:rPr>
          <w:color w:val="auto"/>
          <w:szCs w:val="24"/>
        </w:rPr>
        <w:t>Ryšiai su komunalinių paslaugų įmonėmis ir savivaldybe</w:t>
      </w:r>
      <w:bookmarkEnd w:id="84"/>
      <w:bookmarkEnd w:id="85"/>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86" w:name="_Toc90192023"/>
      <w:bookmarkStart w:id="87" w:name="_Toc111989256"/>
      <w:bookmarkStart w:id="88" w:name="_Toc444948772"/>
      <w:bookmarkStart w:id="89" w:name="_Toc206678576"/>
      <w:r w:rsidRPr="00F92937">
        <w:rPr>
          <w:color w:val="auto"/>
          <w:szCs w:val="24"/>
        </w:rPr>
        <w:t>Pakeistos įrangos išvežimas ir šalinimas</w:t>
      </w:r>
      <w:bookmarkEnd w:id="86"/>
      <w:bookmarkEnd w:id="87"/>
      <w:bookmarkEnd w:id="88"/>
      <w:bookmarkEnd w:id="89"/>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0" w:name="_Toc90192024"/>
      <w:bookmarkStart w:id="91" w:name="_Toc111989257"/>
      <w:bookmarkStart w:id="92" w:name="_Toc444948773"/>
      <w:bookmarkStart w:id="93" w:name="_Toc206678577"/>
      <w:r w:rsidRPr="00F92937">
        <w:rPr>
          <w:color w:val="auto"/>
          <w:szCs w:val="24"/>
        </w:rPr>
        <w:t>Higienos reikalavimai</w:t>
      </w:r>
      <w:bookmarkEnd w:id="90"/>
      <w:bookmarkEnd w:id="91"/>
      <w:bookmarkEnd w:id="92"/>
      <w:bookmarkEnd w:id="93"/>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4" w:name="_Toc111989258"/>
      <w:bookmarkStart w:id="95" w:name="_Toc444948774"/>
      <w:bookmarkStart w:id="96" w:name="_Toc206678578"/>
      <w:r w:rsidRPr="00F92937">
        <w:rPr>
          <w:color w:val="auto"/>
          <w:szCs w:val="24"/>
        </w:rPr>
        <w:t>Reikalavimai aplinkos apsaugai</w:t>
      </w:r>
      <w:bookmarkEnd w:id="94"/>
      <w:bookmarkEnd w:id="95"/>
      <w:bookmarkEnd w:id="96"/>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97" w:name="_Toc90192025"/>
      <w:bookmarkStart w:id="98" w:name="_Toc111989259"/>
      <w:bookmarkStart w:id="99" w:name="_Toc444948775"/>
      <w:bookmarkStart w:id="100" w:name="_Toc206678579"/>
      <w:r w:rsidRPr="00F92937">
        <w:rPr>
          <w:color w:val="auto"/>
          <w:szCs w:val="24"/>
        </w:rPr>
        <w:t>Transporto organizavimas</w:t>
      </w:r>
      <w:bookmarkEnd w:id="97"/>
      <w:bookmarkEnd w:id="98"/>
      <w:bookmarkEnd w:id="99"/>
      <w:bookmarkEnd w:id="100"/>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1" w:name="_Toc444948776"/>
      <w:bookmarkStart w:id="102" w:name="_Toc206678580"/>
      <w:r w:rsidRPr="00F92937">
        <w:rPr>
          <w:color w:val="auto"/>
          <w:szCs w:val="24"/>
        </w:rPr>
        <w:t>Nepatogumai vietos gyventojams</w:t>
      </w:r>
      <w:bookmarkEnd w:id="101"/>
      <w:bookmarkEnd w:id="102"/>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3" w:name="_Toc90192028"/>
      <w:bookmarkStart w:id="104" w:name="_Toc111989260"/>
      <w:bookmarkStart w:id="105" w:name="_Toc444948777"/>
      <w:bookmarkStart w:id="106" w:name="_Toc206678581"/>
      <w:r w:rsidRPr="00F92937">
        <w:rPr>
          <w:color w:val="auto"/>
          <w:szCs w:val="24"/>
        </w:rPr>
        <w:t>Išpildomieji brėžiniai</w:t>
      </w:r>
      <w:bookmarkEnd w:id="103"/>
      <w:r w:rsidRPr="00F92937">
        <w:rPr>
          <w:color w:val="auto"/>
          <w:szCs w:val="24"/>
        </w:rPr>
        <w:t xml:space="preserve"> ir kadastriniai tyrinėjimai</w:t>
      </w:r>
      <w:bookmarkEnd w:id="104"/>
      <w:bookmarkEnd w:id="105"/>
      <w:bookmarkEnd w:id="106"/>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07" w:name="_Toc444948779"/>
      <w:bookmarkStart w:id="108" w:name="_Toc97640117"/>
      <w:bookmarkStart w:id="109" w:name="_Toc206678582"/>
      <w:r w:rsidRPr="00414CB4">
        <w:rPr>
          <w:color w:val="auto"/>
          <w:szCs w:val="24"/>
        </w:rPr>
        <w:t>Mokymai</w:t>
      </w:r>
      <w:bookmarkEnd w:id="107"/>
      <w:bookmarkEnd w:id="108"/>
      <w:bookmarkEnd w:id="109"/>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0" w:name="_Toc444948780"/>
      <w:bookmarkStart w:id="111" w:name="_Toc97640118"/>
      <w:bookmarkStart w:id="112" w:name="_Toc206678583"/>
      <w:r w:rsidRPr="00414CB4">
        <w:rPr>
          <w:color w:val="auto"/>
          <w:szCs w:val="24"/>
        </w:rPr>
        <w:t>Eksploatacijos ir priežiūros instrukcijos</w:t>
      </w:r>
      <w:bookmarkEnd w:id="110"/>
      <w:bookmarkEnd w:id="111"/>
      <w:bookmarkEnd w:id="112"/>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3" w:name="_Toc444948781"/>
      <w:bookmarkStart w:id="114"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3"/>
      <w:bookmarkEnd w:id="114"/>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5" w:name="_Toc444948782"/>
      <w:bookmarkStart w:id="116" w:name="_Toc206678585"/>
      <w:r w:rsidRPr="00F92937">
        <w:rPr>
          <w:color w:val="auto"/>
          <w:szCs w:val="24"/>
        </w:rPr>
        <w:t>Bendroji dalis</w:t>
      </w:r>
      <w:bookmarkEnd w:id="115"/>
      <w:bookmarkEnd w:id="116"/>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06678586"/>
      <w:r w:rsidRPr="00F92937">
        <w:t>Triukšmo ir vibracijos slopinimas</w:t>
      </w:r>
      <w:bookmarkEnd w:id="117"/>
      <w:bookmarkEnd w:id="118"/>
      <w:bookmarkEnd w:id="119"/>
      <w:bookmarkEnd w:id="120"/>
      <w:bookmarkEnd w:id="121"/>
      <w:bookmarkEnd w:id="122"/>
      <w:bookmarkEnd w:id="123"/>
      <w:bookmarkEnd w:id="124"/>
      <w:bookmarkEnd w:id="125"/>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06678587"/>
      <w:r w:rsidRPr="00F92937">
        <w:t>Darbų sauga</w:t>
      </w:r>
      <w:bookmarkEnd w:id="126"/>
      <w:bookmarkEnd w:id="127"/>
      <w:bookmarkEnd w:id="128"/>
      <w:bookmarkEnd w:id="129"/>
      <w:bookmarkEnd w:id="130"/>
      <w:bookmarkEnd w:id="131"/>
      <w:bookmarkEnd w:id="132"/>
      <w:bookmarkEnd w:id="133"/>
      <w:bookmarkEnd w:id="134"/>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5" w:name="_Toc444948787"/>
      <w:bookmarkStart w:id="136" w:name="_Toc206678588"/>
      <w:r w:rsidRPr="00F92937">
        <w:rPr>
          <w:color w:val="auto"/>
          <w:szCs w:val="24"/>
        </w:rPr>
        <w:t>Plastikiniai</w:t>
      </w:r>
      <w:r w:rsidR="00F13B2F" w:rsidRPr="00F92937">
        <w:rPr>
          <w:color w:val="auto"/>
          <w:szCs w:val="24"/>
        </w:rPr>
        <w:t xml:space="preserve"> vamzdžiai</w:t>
      </w:r>
      <w:bookmarkEnd w:id="135"/>
      <w:bookmarkEnd w:id="136"/>
    </w:p>
    <w:p w14:paraId="6C916BB2" w14:textId="77777777" w:rsidR="00FC4E6D" w:rsidRPr="00F92937" w:rsidRDefault="00FC4E6D" w:rsidP="009B2068">
      <w:pPr>
        <w:spacing w:line="276" w:lineRule="auto"/>
        <w:ind w:firstLine="567"/>
        <w:jc w:val="both"/>
        <w:rPr>
          <w:b/>
          <w:sz w:val="24"/>
          <w:szCs w:val="24"/>
        </w:rPr>
      </w:pPr>
      <w:bookmarkStart w:id="137"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37"/>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8"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8"/>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39"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9"/>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0" w:name="_Toc444948789"/>
      <w:bookmarkStart w:id="141" w:name="_Toc206678589"/>
      <w:r w:rsidRPr="00F92937">
        <w:rPr>
          <w:color w:val="auto"/>
          <w:szCs w:val="24"/>
        </w:rPr>
        <w:lastRenderedPageBreak/>
        <w:t>Nerūdijančio plieno vamzdžiai</w:t>
      </w:r>
      <w:bookmarkEnd w:id="140"/>
      <w:bookmarkEnd w:id="141"/>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06678590"/>
      <w:r w:rsidRPr="00F9293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1" w:name="_Toc444948791"/>
      <w:bookmarkStart w:id="152" w:name="_Toc206678591"/>
      <w:r w:rsidRPr="00F92937">
        <w:rPr>
          <w:color w:val="auto"/>
          <w:szCs w:val="24"/>
        </w:rPr>
        <w:t>Varžtai, veržlės ir poveržlės</w:t>
      </w:r>
      <w:bookmarkEnd w:id="151"/>
      <w:bookmarkEnd w:id="152"/>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53" w:name="_Toc444948792"/>
      <w:bookmarkStart w:id="154" w:name="_Toc206678592"/>
      <w:r w:rsidRPr="008D7D93">
        <w:rPr>
          <w:color w:val="auto"/>
          <w:szCs w:val="24"/>
        </w:rPr>
        <w:lastRenderedPageBreak/>
        <w:t>Armatūra</w:t>
      </w:r>
      <w:bookmarkEnd w:id="153"/>
      <w:bookmarkEnd w:id="154"/>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55" w:name="_Toc444948793"/>
      <w:bookmarkStart w:id="156" w:name="_Toc206678593"/>
      <w:r w:rsidRPr="008D7D93">
        <w:rPr>
          <w:color w:val="auto"/>
          <w:szCs w:val="24"/>
        </w:rPr>
        <w:t>Bendroji dalis</w:t>
      </w:r>
      <w:bookmarkEnd w:id="155"/>
      <w:bookmarkEnd w:id="156"/>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57" w:name="_Toc444948794"/>
      <w:bookmarkStart w:id="158" w:name="_Toc206678594"/>
      <w:r w:rsidRPr="008D7D93">
        <w:rPr>
          <w:color w:val="auto"/>
          <w:szCs w:val="24"/>
        </w:rPr>
        <w:t>Sklendės ir uždoriai</w:t>
      </w:r>
      <w:bookmarkEnd w:id="157"/>
      <w:bookmarkEnd w:id="158"/>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9"/>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0" w:name="_Toc444948796"/>
      <w:r w:rsidRPr="00F92937">
        <w:rPr>
          <w:rFonts w:ascii="Times New Roman" w:hAnsi="Times New Roman"/>
          <w:sz w:val="24"/>
          <w:szCs w:val="24"/>
          <w:lang w:val="lt-LT"/>
        </w:rPr>
        <w:t>Įvadinės (priežiūros) sklendės PE vamzdžiams</w:t>
      </w:r>
      <w:bookmarkEnd w:id="160"/>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1" w:name="_Toc444948797"/>
      <w:r w:rsidRPr="00F92937">
        <w:rPr>
          <w:rFonts w:ascii="Times New Roman" w:hAnsi="Times New Roman"/>
          <w:sz w:val="24"/>
          <w:szCs w:val="24"/>
          <w:lang w:val="lt-LT"/>
        </w:rPr>
        <w:t>Prailginimo velenas</w:t>
      </w:r>
      <w:bookmarkEnd w:id="161"/>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8"/>
      <w:r w:rsidRPr="00F92937">
        <w:rPr>
          <w:rFonts w:ascii="Times New Roman" w:hAnsi="Times New Roman"/>
          <w:sz w:val="24"/>
          <w:szCs w:val="24"/>
          <w:lang w:val="lt-LT"/>
        </w:rPr>
        <w:t>Peilinės sklendės</w:t>
      </w:r>
      <w:bookmarkEnd w:id="162"/>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06678595"/>
      <w:r w:rsidRPr="00F92937">
        <w:rPr>
          <w:color w:val="auto"/>
          <w:szCs w:val="24"/>
        </w:rPr>
        <w:t xml:space="preserve">Automatinis </w:t>
      </w:r>
      <w:r w:rsidR="008942E3" w:rsidRPr="00F92937">
        <w:rPr>
          <w:color w:val="auto"/>
          <w:szCs w:val="24"/>
        </w:rPr>
        <w:t>oro išleidimo vožtuvas</w:t>
      </w:r>
      <w:bookmarkEnd w:id="163"/>
      <w:bookmarkEnd w:id="164"/>
      <w:bookmarkEnd w:id="165"/>
      <w:bookmarkEnd w:id="166"/>
      <w:bookmarkEnd w:id="16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68" w:name="_Toc107230442"/>
      <w:bookmarkStart w:id="169" w:name="_Toc111989314"/>
      <w:bookmarkStart w:id="170" w:name="_Toc444948800"/>
      <w:bookmarkStart w:id="171" w:name="_Toc206678596"/>
      <w:r w:rsidRPr="00F92937">
        <w:rPr>
          <w:color w:val="auto"/>
          <w:szCs w:val="24"/>
        </w:rPr>
        <w:t>Atbuliniai vožtuvai</w:t>
      </w:r>
      <w:bookmarkEnd w:id="168"/>
      <w:bookmarkEnd w:id="169"/>
      <w:bookmarkEnd w:id="170"/>
      <w:bookmarkEnd w:id="171"/>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06678597"/>
      <w:r w:rsidRPr="00F92937">
        <w:rPr>
          <w:color w:val="auto"/>
          <w:szCs w:val="24"/>
        </w:rPr>
        <w:t>Balnai PE vamzdžiams</w:t>
      </w:r>
      <w:bookmarkEnd w:id="172"/>
      <w:bookmarkEnd w:id="173"/>
      <w:bookmarkEnd w:id="174"/>
      <w:bookmarkEnd w:id="175"/>
      <w:bookmarkEnd w:id="176"/>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06678598"/>
      <w:r w:rsidRPr="00F9293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7F38F644" w14:textId="14485A98" w:rsidR="00D70F74" w:rsidRPr="00F92937" w:rsidRDefault="001F70F0"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bookmarkStart w:id="185" w:name="_GoBack"/>
      <w:bookmarkEnd w:id="185"/>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86" w:name="_Toc165091692"/>
      <w:bookmarkStart w:id="187" w:name="_Toc173061161"/>
      <w:bookmarkStart w:id="188" w:name="_Toc173120503"/>
      <w:bookmarkStart w:id="189" w:name="_Toc173120688"/>
      <w:bookmarkStart w:id="190" w:name="_Toc173722077"/>
      <w:bookmarkStart w:id="191" w:name="_Toc173809001"/>
      <w:bookmarkStart w:id="192" w:name="_Toc173811116"/>
      <w:bookmarkStart w:id="193" w:name="_Toc444948805"/>
      <w:bookmarkStart w:id="194" w:name="_Toc206678599"/>
      <w:r w:rsidRPr="00F92937">
        <w:rPr>
          <w:color w:val="auto"/>
          <w:szCs w:val="24"/>
        </w:rPr>
        <w:t>Universalūs sujungimai (adapteriai)</w:t>
      </w:r>
      <w:bookmarkEnd w:id="186"/>
      <w:bookmarkEnd w:id="187"/>
      <w:bookmarkEnd w:id="188"/>
      <w:bookmarkEnd w:id="189"/>
      <w:bookmarkEnd w:id="190"/>
      <w:bookmarkEnd w:id="191"/>
      <w:bookmarkEnd w:id="192"/>
      <w:bookmarkEnd w:id="193"/>
      <w:bookmarkEnd w:id="194"/>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95" w:name="_Toc444948809"/>
      <w:bookmarkStart w:id="196"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5"/>
      <w:bookmarkEnd w:id="196"/>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97" w:name="_Toc111281086"/>
      <w:bookmarkStart w:id="198" w:name="_Toc115583036"/>
      <w:r w:rsidRPr="00F92937">
        <w:rPr>
          <w:sz w:val="24"/>
          <w:szCs w:val="24"/>
        </w:rPr>
        <w:t>Vamzdžiai turi būti klojami remiantis:</w:t>
      </w:r>
      <w:bookmarkEnd w:id="197"/>
      <w:bookmarkEnd w:id="198"/>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99" w:name="_Toc444948816"/>
      <w:bookmarkStart w:id="200" w:name="_Toc206678601"/>
      <w:r w:rsidRPr="00F92937">
        <w:rPr>
          <w:color w:val="auto"/>
          <w:szCs w:val="24"/>
        </w:rPr>
        <w:t>Baigiamieji bandymai</w:t>
      </w:r>
      <w:bookmarkEnd w:id="199"/>
      <w:bookmarkEnd w:id="200"/>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1" w:name="_Toc444948817"/>
      <w:bookmarkStart w:id="202"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1"/>
      <w:bookmarkEnd w:id="202"/>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3" w:name="_Toc444948818"/>
      <w:bookmarkStart w:id="204"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3"/>
      <w:bookmarkEnd w:id="204"/>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05" w:name="_Toc98423514"/>
      <w:bookmarkStart w:id="206" w:name="_Toc107230400"/>
      <w:bookmarkStart w:id="207" w:name="_Toc111989272"/>
      <w:bookmarkStart w:id="208" w:name="_Toc444948819"/>
      <w:bookmarkStart w:id="209" w:name="_Toc514335119"/>
      <w:bookmarkStart w:id="210" w:name="_Toc206678604"/>
      <w:r w:rsidRPr="00F92937">
        <w:rPr>
          <w:color w:val="auto"/>
          <w:szCs w:val="24"/>
        </w:rPr>
        <w:t>Geriamojo vandens vamzdynų dezinfekavimas</w:t>
      </w:r>
      <w:bookmarkEnd w:id="205"/>
      <w:bookmarkEnd w:id="206"/>
      <w:bookmarkEnd w:id="207"/>
      <w:bookmarkEnd w:id="208"/>
      <w:bookmarkEnd w:id="209"/>
      <w:bookmarkEnd w:id="210"/>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1" w:name="_Toc107230402"/>
      <w:bookmarkStart w:id="212" w:name="_Toc111989274"/>
      <w:bookmarkStart w:id="213" w:name="_Toc444948820"/>
      <w:bookmarkStart w:id="214" w:name="_Toc206678605"/>
      <w:bookmarkStart w:id="215"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1"/>
      <w:bookmarkEnd w:id="212"/>
      <w:bookmarkEnd w:id="213"/>
      <w:bookmarkEnd w:id="214"/>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5"/>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 xml:space="preserve">Priimami naudojimui tinklo ruožai, kuriuose nenustatyta žymių nukrypimų nuo projektinio </w:t>
      </w:r>
      <w:r w:rsidRPr="00F92937">
        <w:rPr>
          <w:bCs/>
          <w:sz w:val="24"/>
          <w:szCs w:val="24"/>
        </w:rPr>
        <w:lastRenderedPageBreak/>
        <w:t>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16" w:name="_Toc206678606"/>
      <w:bookmarkStart w:id="217" w:name="_Toc107230457"/>
      <w:bookmarkStart w:id="218" w:name="_Toc111989329"/>
      <w:bookmarkStart w:id="219" w:name="_Toc444948821"/>
      <w:r w:rsidRPr="00F92937">
        <w:rPr>
          <w:color w:val="auto"/>
          <w:szCs w:val="24"/>
        </w:rPr>
        <w:t>Raktai</w:t>
      </w:r>
      <w:bookmarkEnd w:id="216"/>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0" w:name="_Toc206678607"/>
      <w:r w:rsidRPr="00F92937">
        <w:rPr>
          <w:color w:val="auto"/>
          <w:szCs w:val="24"/>
        </w:rPr>
        <w:t>Požeminių komunikacijų žymėjimo ženklai</w:t>
      </w:r>
      <w:bookmarkEnd w:id="217"/>
      <w:bookmarkEnd w:id="218"/>
      <w:bookmarkEnd w:id="219"/>
      <w:bookmarkEnd w:id="220"/>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1" w:name="_Toc115583039"/>
      <w:bookmarkStart w:id="222" w:name="_Toc444948822"/>
      <w:bookmarkStart w:id="223"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1"/>
      <w:r w:rsidR="006050CB" w:rsidRPr="00F92937">
        <w:rPr>
          <w:color w:val="auto"/>
          <w:szCs w:val="24"/>
        </w:rPr>
        <w:t>, dangčiai</w:t>
      </w:r>
      <w:bookmarkEnd w:id="222"/>
      <w:bookmarkEnd w:id="223"/>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 xml:space="preserve">Vamzdžių praėjimui per šulinio sienelę turi būti naudojamos tam skirtos kaliojo ketaus tiesiosios </w:t>
      </w:r>
      <w:r w:rsidRPr="00F92937">
        <w:rPr>
          <w:sz w:val="24"/>
          <w:szCs w:val="24"/>
        </w:rPr>
        <w:lastRenderedPageBreak/>
        <w:t>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lastRenderedPageBreak/>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4" w:name="_Toc115583040"/>
      <w:bookmarkStart w:id="225" w:name="_Toc444948823"/>
      <w:bookmarkStart w:id="226" w:name="_Toc206678609"/>
      <w:proofErr w:type="spellStart"/>
      <w:r w:rsidRPr="00F92937">
        <w:rPr>
          <w:color w:val="auto"/>
          <w:szCs w:val="24"/>
        </w:rPr>
        <w:t>Leistinasis</w:t>
      </w:r>
      <w:proofErr w:type="spellEnd"/>
      <w:r w:rsidRPr="00F92937">
        <w:rPr>
          <w:color w:val="auto"/>
          <w:szCs w:val="24"/>
        </w:rPr>
        <w:t xml:space="preserve"> nukrypimas</w:t>
      </w:r>
      <w:bookmarkEnd w:id="224"/>
      <w:bookmarkEnd w:id="225"/>
      <w:bookmarkEnd w:id="226"/>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27" w:name="_Toc90192073"/>
      <w:bookmarkStart w:id="228" w:name="_Toc107230454"/>
      <w:bookmarkStart w:id="229" w:name="_Toc111989326"/>
      <w:bookmarkStart w:id="230" w:name="_Toc444948826"/>
      <w:bookmarkStart w:id="231" w:name="_Toc206678610"/>
      <w:r w:rsidRPr="00F92937">
        <w:rPr>
          <w:color w:val="auto"/>
          <w:szCs w:val="24"/>
        </w:rPr>
        <w:t>Valymas</w:t>
      </w:r>
      <w:bookmarkEnd w:id="227"/>
      <w:bookmarkEnd w:id="228"/>
      <w:bookmarkEnd w:id="229"/>
      <w:bookmarkEnd w:id="230"/>
      <w:bookmarkEnd w:id="231"/>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2" w:name="_Toc444948829"/>
      <w:bookmarkStart w:id="233" w:name="_Toc206678611"/>
      <w:r w:rsidR="00CF7BE5" w:rsidRPr="006E40E7">
        <w:rPr>
          <w:szCs w:val="28"/>
        </w:rPr>
        <w:lastRenderedPageBreak/>
        <w:t>STATYBINĖ DALIS</w:t>
      </w:r>
      <w:bookmarkEnd w:id="232"/>
      <w:bookmarkEnd w:id="233"/>
    </w:p>
    <w:p w14:paraId="1D4039E2" w14:textId="77777777" w:rsidR="007520CC" w:rsidRPr="00F92937" w:rsidRDefault="007520CC" w:rsidP="00405839">
      <w:pPr>
        <w:pStyle w:val="Heading2"/>
      </w:pPr>
      <w:bookmarkStart w:id="234" w:name="_Toc348099261"/>
      <w:bookmarkStart w:id="235" w:name="_Toc444948830"/>
      <w:bookmarkStart w:id="236" w:name="_Toc206678612"/>
      <w:r w:rsidRPr="00F92937">
        <w:t>Bendrieji statybos darbų vykdymo nuostatai</w:t>
      </w:r>
      <w:bookmarkEnd w:id="234"/>
      <w:bookmarkEnd w:id="235"/>
      <w:bookmarkEnd w:id="236"/>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37" w:name="_Toc444948832"/>
      <w:r w:rsidRPr="00F92937">
        <w:rPr>
          <w:rFonts w:ascii="Times New Roman" w:hAnsi="Times New Roman"/>
          <w:bCs/>
          <w:sz w:val="24"/>
          <w:szCs w:val="24"/>
          <w:lang w:val="lt-LT"/>
        </w:rPr>
        <w:t>Reikalavimų taikymo sritis</w:t>
      </w:r>
      <w:bookmarkEnd w:id="237"/>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38" w:name="_Toc444948833"/>
      <w:r w:rsidRPr="00F92937">
        <w:rPr>
          <w:rFonts w:ascii="Times New Roman" w:hAnsi="Times New Roman"/>
          <w:bCs/>
          <w:sz w:val="24"/>
          <w:szCs w:val="24"/>
          <w:lang w:val="lt-LT"/>
        </w:rPr>
        <w:t>Bendrųjų statybos darbų rūšys</w:t>
      </w:r>
      <w:bookmarkEnd w:id="238"/>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39" w:name="_Toc98498593"/>
      <w:bookmarkStart w:id="240" w:name="_Toc111989384"/>
      <w:bookmarkStart w:id="241" w:name="_Toc348099271"/>
      <w:bookmarkStart w:id="242" w:name="_Toc444948840"/>
      <w:bookmarkStart w:id="243" w:name="_Toc206678613"/>
      <w:r w:rsidRPr="00F92937">
        <w:t>Medžiagos ir gaminiai</w:t>
      </w:r>
      <w:bookmarkEnd w:id="239"/>
      <w:bookmarkEnd w:id="240"/>
      <w:bookmarkEnd w:id="241"/>
      <w:bookmarkEnd w:id="242"/>
      <w:bookmarkEnd w:id="243"/>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4" w:name="_Toc348099272"/>
      <w:bookmarkStart w:id="245" w:name="_Toc444948841"/>
      <w:r w:rsidRPr="00F92937">
        <w:rPr>
          <w:rFonts w:ascii="Times New Roman" w:hAnsi="Times New Roman"/>
          <w:bCs/>
          <w:sz w:val="24"/>
          <w:szCs w:val="24"/>
          <w:lang w:val="lt-LT"/>
        </w:rPr>
        <w:t>Bendri reikalavimai</w:t>
      </w:r>
      <w:bookmarkEnd w:id="244"/>
      <w:bookmarkEnd w:id="245"/>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46" w:name="_Toc98498595"/>
      <w:bookmarkStart w:id="247" w:name="_Toc444948842"/>
      <w:r w:rsidRPr="00F92937">
        <w:rPr>
          <w:rFonts w:ascii="Times New Roman" w:hAnsi="Times New Roman"/>
          <w:bCs/>
          <w:sz w:val="24"/>
          <w:szCs w:val="24"/>
          <w:lang w:val="lt-LT"/>
        </w:rPr>
        <w:t>Medžiagų ir gaminių kokybės reikalavimai</w:t>
      </w:r>
      <w:bookmarkEnd w:id="246"/>
      <w:bookmarkEnd w:id="247"/>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48" w:name="_Toc98498596"/>
      <w:bookmarkStart w:id="249" w:name="_Toc444948843"/>
      <w:r w:rsidRPr="00F92937">
        <w:rPr>
          <w:rFonts w:ascii="Times New Roman" w:hAnsi="Times New Roman"/>
          <w:bCs/>
          <w:sz w:val="24"/>
          <w:szCs w:val="24"/>
          <w:lang w:val="lt-LT"/>
        </w:rPr>
        <w:t>Medžiagų ir gaminių atitikties nuorodos jų montavimo metu</w:t>
      </w:r>
      <w:bookmarkEnd w:id="248"/>
      <w:bookmarkEnd w:id="249"/>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444948844"/>
      <w:r w:rsidRPr="00F92937">
        <w:rPr>
          <w:rFonts w:ascii="Times New Roman" w:hAnsi="Times New Roman"/>
          <w:bCs/>
          <w:sz w:val="24"/>
          <w:szCs w:val="24"/>
          <w:lang w:val="lt-LT"/>
        </w:rPr>
        <w:t>Medžiagų ir gaminių pristatymas</w:t>
      </w:r>
      <w:bookmarkEnd w:id="250"/>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1" w:name="_Toc444948845"/>
      <w:r w:rsidRPr="00F92937">
        <w:rPr>
          <w:rFonts w:ascii="Times New Roman" w:hAnsi="Times New Roman"/>
          <w:bCs/>
          <w:sz w:val="24"/>
          <w:szCs w:val="24"/>
          <w:lang w:val="lt-LT"/>
        </w:rPr>
        <w:t>Pristatymo patikrinimas</w:t>
      </w:r>
      <w:bookmarkEnd w:id="251"/>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2" w:name="_Toc444948846"/>
      <w:r w:rsidRPr="00F92937">
        <w:rPr>
          <w:rFonts w:ascii="Times New Roman" w:hAnsi="Times New Roman"/>
          <w:bCs/>
          <w:sz w:val="24"/>
          <w:szCs w:val="24"/>
          <w:lang w:val="lt-LT"/>
        </w:rPr>
        <w:t>Saugojimas aikštelėje</w:t>
      </w:r>
      <w:bookmarkEnd w:id="252"/>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3" w:name="_Toc444948847"/>
      <w:r w:rsidRPr="00F92937">
        <w:rPr>
          <w:rFonts w:ascii="Times New Roman" w:hAnsi="Times New Roman"/>
          <w:bCs/>
          <w:sz w:val="24"/>
          <w:szCs w:val="24"/>
          <w:lang w:val="lt-LT"/>
        </w:rPr>
        <w:t>Atsakomybė</w:t>
      </w:r>
      <w:bookmarkEnd w:id="253"/>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4" w:name="_Toc100037679"/>
      <w:bookmarkStart w:id="255" w:name="_Toc111989388"/>
      <w:bookmarkStart w:id="256" w:name="_Toc444948848"/>
      <w:bookmarkStart w:id="257" w:name="_Toc206678614"/>
      <w:r w:rsidRPr="00F92937">
        <w:rPr>
          <w:color w:val="auto"/>
          <w:szCs w:val="24"/>
        </w:rPr>
        <w:t>Statybos įranga ir statybos metodai</w:t>
      </w:r>
      <w:bookmarkEnd w:id="254"/>
      <w:bookmarkEnd w:id="255"/>
      <w:bookmarkEnd w:id="256"/>
      <w:bookmarkEnd w:id="257"/>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58" w:name="_Toc100037680"/>
      <w:bookmarkStart w:id="259" w:name="_Toc111989389"/>
      <w:bookmarkStart w:id="260" w:name="_Toc444948849"/>
      <w:bookmarkStart w:id="261" w:name="_Toc206678615"/>
      <w:r w:rsidRPr="00F92937">
        <w:rPr>
          <w:color w:val="auto"/>
          <w:szCs w:val="24"/>
        </w:rPr>
        <w:t>Matavimai</w:t>
      </w:r>
      <w:bookmarkEnd w:id="258"/>
      <w:bookmarkEnd w:id="259"/>
      <w:bookmarkEnd w:id="260"/>
      <w:bookmarkEnd w:id="261"/>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62" w:name="_Toc444948851"/>
      <w:bookmarkStart w:id="263" w:name="_Toc206678616"/>
      <w:r w:rsidRPr="00F92937">
        <w:rPr>
          <w:color w:val="auto"/>
          <w:szCs w:val="24"/>
        </w:rPr>
        <w:t>Darbų koordinavimas</w:t>
      </w:r>
      <w:bookmarkEnd w:id="262"/>
      <w:bookmarkEnd w:id="263"/>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64" w:name="_Toc444948852"/>
      <w:bookmarkStart w:id="265" w:name="_Toc206678617"/>
      <w:r w:rsidRPr="00F92937">
        <w:rPr>
          <w:color w:val="auto"/>
          <w:szCs w:val="24"/>
        </w:rPr>
        <w:t>Bandymai</w:t>
      </w:r>
      <w:bookmarkEnd w:id="264"/>
      <w:bookmarkEnd w:id="265"/>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66" w:name="_Toc444948853"/>
      <w:bookmarkStart w:id="267" w:name="_Toc206678618"/>
      <w:r w:rsidRPr="00F92937">
        <w:rPr>
          <w:color w:val="auto"/>
          <w:szCs w:val="24"/>
        </w:rPr>
        <w:t>Paslėpti darbai</w:t>
      </w:r>
      <w:bookmarkEnd w:id="266"/>
      <w:bookmarkEnd w:id="267"/>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68" w:name="_Toc444948854"/>
      <w:bookmarkStart w:id="269" w:name="_Toc206678619"/>
      <w:r w:rsidRPr="00F92937">
        <w:rPr>
          <w:color w:val="auto"/>
          <w:szCs w:val="24"/>
        </w:rPr>
        <w:t>Apsauga</w:t>
      </w:r>
      <w:bookmarkEnd w:id="268"/>
      <w:bookmarkEnd w:id="269"/>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0" w:name="_Toc444948858"/>
      <w:r w:rsidRPr="00F92937">
        <w:rPr>
          <w:rFonts w:ascii="Times New Roman" w:hAnsi="Times New Roman"/>
          <w:bCs/>
          <w:sz w:val="24"/>
          <w:szCs w:val="24"/>
          <w:lang w:val="lt-LT"/>
        </w:rPr>
        <w:t>Tvirtinimai ir atramos</w:t>
      </w:r>
      <w:bookmarkEnd w:id="270"/>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71" w:name="_Toc100037689"/>
      <w:bookmarkStart w:id="272" w:name="_Toc111989439"/>
      <w:bookmarkStart w:id="273" w:name="_Toc348099301"/>
      <w:bookmarkStart w:id="274" w:name="_Toc450750110"/>
      <w:r w:rsidRPr="00C90C61">
        <w:rPr>
          <w:rFonts w:ascii="Times New Roman" w:hAnsi="Times New Roman"/>
          <w:bCs/>
          <w:sz w:val="24"/>
          <w:szCs w:val="24"/>
          <w:lang w:val="lt-LT"/>
        </w:rPr>
        <w:t>Statybos aikštelės valymas</w:t>
      </w:r>
      <w:bookmarkEnd w:id="271"/>
      <w:bookmarkEnd w:id="272"/>
      <w:bookmarkEnd w:id="273"/>
      <w:bookmarkEnd w:id="274"/>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75" w:name="_Toc444948859"/>
      <w:r w:rsidRPr="00F92937">
        <w:rPr>
          <w:rFonts w:ascii="Times New Roman" w:hAnsi="Times New Roman"/>
          <w:bCs/>
          <w:sz w:val="24"/>
          <w:szCs w:val="24"/>
          <w:lang w:val="lt-LT"/>
        </w:rPr>
        <w:t>Defektų taisymas</w:t>
      </w:r>
      <w:bookmarkEnd w:id="275"/>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76" w:name="_Toc100037683"/>
      <w:bookmarkStart w:id="277" w:name="_Toc111989395"/>
      <w:bookmarkStart w:id="278" w:name="_Toc444948860"/>
      <w:r w:rsidRPr="00F92937">
        <w:rPr>
          <w:rFonts w:ascii="Times New Roman" w:hAnsi="Times New Roman"/>
          <w:bCs/>
          <w:sz w:val="24"/>
          <w:szCs w:val="24"/>
          <w:lang w:val="lt-LT"/>
        </w:rPr>
        <w:t>Dažymas ir apdaila</w:t>
      </w:r>
      <w:bookmarkEnd w:id="276"/>
      <w:bookmarkEnd w:id="277"/>
      <w:bookmarkEnd w:id="278"/>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79" w:name="_Toc444948861"/>
      <w:bookmarkStart w:id="280" w:name="_Toc206678620"/>
      <w:r w:rsidRPr="00F92937">
        <w:rPr>
          <w:color w:val="auto"/>
          <w:szCs w:val="24"/>
        </w:rPr>
        <w:lastRenderedPageBreak/>
        <w:t>Pridavimas eksploatacijai</w:t>
      </w:r>
      <w:bookmarkEnd w:id="279"/>
      <w:bookmarkEnd w:id="280"/>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81" w:name="_Toc444948865"/>
      <w:bookmarkStart w:id="282"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1"/>
      <w:bookmarkEnd w:id="282"/>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83" w:name="_Toc111989440"/>
      <w:bookmarkStart w:id="284" w:name="_Toc444948866"/>
      <w:bookmarkStart w:id="285" w:name="_Toc206678622"/>
      <w:r w:rsidRPr="00F92937">
        <w:rPr>
          <w:color w:val="auto"/>
          <w:szCs w:val="24"/>
        </w:rPr>
        <w:t>Žemės darbai</w:t>
      </w:r>
      <w:bookmarkEnd w:id="283"/>
      <w:bookmarkEnd w:id="284"/>
      <w:bookmarkEnd w:id="285"/>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6" w:name="_Toc98498629"/>
      <w:bookmarkStart w:id="287" w:name="_Toc111989592"/>
      <w:bookmarkStart w:id="288" w:name="_Toc444948867"/>
      <w:r w:rsidRPr="00F92937">
        <w:rPr>
          <w:rFonts w:ascii="Times New Roman" w:hAnsi="Times New Roman"/>
          <w:bCs/>
          <w:sz w:val="24"/>
          <w:szCs w:val="24"/>
          <w:lang w:val="lt-LT"/>
        </w:rPr>
        <w:t xml:space="preserve">Bendros </w:t>
      </w:r>
      <w:bookmarkEnd w:id="286"/>
      <w:r w:rsidRPr="00F92937">
        <w:rPr>
          <w:rFonts w:ascii="Times New Roman" w:hAnsi="Times New Roman"/>
          <w:bCs/>
          <w:sz w:val="24"/>
          <w:szCs w:val="24"/>
          <w:lang w:val="lt-LT"/>
        </w:rPr>
        <w:t>nuostatos</w:t>
      </w:r>
      <w:bookmarkEnd w:id="287"/>
      <w:bookmarkEnd w:id="288"/>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9" w:name="_Toc111989593"/>
      <w:bookmarkStart w:id="290" w:name="_Toc444948868"/>
      <w:r w:rsidRPr="00F92937">
        <w:rPr>
          <w:rFonts w:ascii="Times New Roman" w:hAnsi="Times New Roman"/>
          <w:bCs/>
          <w:sz w:val="24"/>
          <w:szCs w:val="24"/>
          <w:lang w:val="lt-LT"/>
        </w:rPr>
        <w:t>Žemės darbų atlikimas atsižvelgiant į lygius</w:t>
      </w:r>
      <w:bookmarkEnd w:id="289"/>
      <w:bookmarkEnd w:id="290"/>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1" w:name="_Toc111989594"/>
      <w:bookmarkStart w:id="292" w:name="_Toc444948869"/>
      <w:r w:rsidRPr="00F92937">
        <w:rPr>
          <w:rFonts w:ascii="Times New Roman" w:hAnsi="Times New Roman"/>
          <w:bCs/>
          <w:sz w:val="24"/>
          <w:szCs w:val="24"/>
          <w:lang w:val="lt-LT"/>
        </w:rPr>
        <w:t>Objekto statybos vietos paruošiamieji žemės darbai</w:t>
      </w:r>
      <w:bookmarkEnd w:id="291"/>
      <w:bookmarkEnd w:id="292"/>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3" w:name="_Toc111989595"/>
      <w:bookmarkStart w:id="294" w:name="_Toc444948870"/>
      <w:r w:rsidRPr="00F92937">
        <w:rPr>
          <w:rFonts w:ascii="Times New Roman" w:hAnsi="Times New Roman"/>
          <w:bCs/>
          <w:sz w:val="24"/>
          <w:szCs w:val="24"/>
          <w:lang w:val="lt-LT"/>
        </w:rPr>
        <w:t>Viršutinio dirvos sluoksnio nuėmimas</w:t>
      </w:r>
      <w:bookmarkEnd w:id="293"/>
      <w:bookmarkEnd w:id="294"/>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5" w:name="_Toc444948871"/>
      <w:r w:rsidRPr="00F92937">
        <w:rPr>
          <w:rFonts w:ascii="Times New Roman" w:hAnsi="Times New Roman"/>
          <w:bCs/>
          <w:sz w:val="24"/>
          <w:szCs w:val="24"/>
          <w:lang w:val="lt-LT"/>
        </w:rPr>
        <w:t>Tranšėjų kasimas</w:t>
      </w:r>
      <w:bookmarkEnd w:id="295"/>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6" w:name="_Toc111989598"/>
      <w:bookmarkStart w:id="297" w:name="_Toc444948872"/>
      <w:r w:rsidRPr="00F92937">
        <w:rPr>
          <w:rFonts w:ascii="Times New Roman" w:hAnsi="Times New Roman"/>
          <w:bCs/>
          <w:sz w:val="24"/>
          <w:szCs w:val="24"/>
          <w:lang w:val="lt-LT"/>
        </w:rPr>
        <w:t>Vandens pašalinimas ir laikinasis nuotekų išsiurbimas</w:t>
      </w:r>
      <w:bookmarkEnd w:id="296"/>
      <w:bookmarkEnd w:id="297"/>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8" w:name="_Toc111989599"/>
      <w:bookmarkStart w:id="299" w:name="_Toc444948873"/>
      <w:r w:rsidRPr="00F92937">
        <w:rPr>
          <w:rFonts w:ascii="Times New Roman" w:hAnsi="Times New Roman"/>
          <w:bCs/>
          <w:sz w:val="24"/>
          <w:szCs w:val="24"/>
          <w:lang w:val="lt-LT"/>
        </w:rPr>
        <w:t>Pagrindo paruošimas</w:t>
      </w:r>
      <w:bookmarkEnd w:id="298"/>
      <w:bookmarkEnd w:id="299"/>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0" w:name="_Toc111989600"/>
      <w:bookmarkStart w:id="301" w:name="_Toc444948874"/>
      <w:r w:rsidRPr="00F92937">
        <w:rPr>
          <w:rFonts w:ascii="Times New Roman" w:hAnsi="Times New Roman"/>
          <w:bCs/>
          <w:sz w:val="24"/>
          <w:szCs w:val="24"/>
          <w:lang w:val="lt-LT"/>
        </w:rPr>
        <w:t>Per gilus iškasimas</w:t>
      </w:r>
      <w:bookmarkEnd w:id="300"/>
      <w:bookmarkEnd w:id="301"/>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2" w:name="_Toc111989602"/>
      <w:bookmarkStart w:id="303" w:name="_Toc444948876"/>
      <w:r w:rsidRPr="00F92937">
        <w:rPr>
          <w:rFonts w:ascii="Times New Roman" w:hAnsi="Times New Roman"/>
          <w:bCs/>
          <w:sz w:val="24"/>
          <w:szCs w:val="24"/>
          <w:lang w:val="lt-LT"/>
        </w:rPr>
        <w:t>Iškasos plotis</w:t>
      </w:r>
      <w:bookmarkEnd w:id="302"/>
      <w:bookmarkEnd w:id="303"/>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4" w:name="_Toc111989603"/>
      <w:bookmarkStart w:id="305" w:name="_Toc444948877"/>
      <w:r w:rsidRPr="00F92937">
        <w:rPr>
          <w:rFonts w:ascii="Times New Roman" w:hAnsi="Times New Roman"/>
          <w:bCs/>
          <w:sz w:val="24"/>
          <w:szCs w:val="24"/>
          <w:lang w:val="lt-LT"/>
        </w:rPr>
        <w:t>Netinkamų medžiagų iškasimas</w:t>
      </w:r>
      <w:bookmarkEnd w:id="304"/>
      <w:bookmarkEnd w:id="305"/>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6" w:name="_Toc111989604"/>
      <w:bookmarkStart w:id="307" w:name="_Toc444948878"/>
      <w:r w:rsidRPr="00F92937">
        <w:rPr>
          <w:rFonts w:ascii="Times New Roman" w:hAnsi="Times New Roman"/>
          <w:bCs/>
          <w:sz w:val="24"/>
          <w:szCs w:val="24"/>
          <w:lang w:val="lt-LT"/>
        </w:rPr>
        <w:t>Griūtys ir nuošliaužos</w:t>
      </w:r>
      <w:bookmarkEnd w:id="306"/>
      <w:bookmarkEnd w:id="307"/>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8" w:name="_Toc111989606"/>
      <w:bookmarkStart w:id="309" w:name="_Toc444948880"/>
      <w:r w:rsidRPr="00F92937">
        <w:rPr>
          <w:rFonts w:ascii="Times New Roman" w:hAnsi="Times New Roman"/>
          <w:bCs/>
          <w:sz w:val="24"/>
          <w:szCs w:val="24"/>
          <w:lang w:val="lt-LT"/>
        </w:rPr>
        <w:t>Perteklinės medžiagos šalinimas</w:t>
      </w:r>
      <w:bookmarkEnd w:id="308"/>
      <w:bookmarkEnd w:id="309"/>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10" w:name="_Toc111989608"/>
      <w:bookmarkStart w:id="311" w:name="_Toc444948882"/>
      <w:bookmarkStart w:id="312" w:name="_Toc206678623"/>
      <w:r w:rsidRPr="00F92937">
        <w:rPr>
          <w:color w:val="auto"/>
          <w:szCs w:val="24"/>
        </w:rPr>
        <w:t>Paviršių atstatymas</w:t>
      </w:r>
      <w:bookmarkEnd w:id="310"/>
      <w:bookmarkEnd w:id="311"/>
      <w:bookmarkEnd w:id="312"/>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3"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14" w:name="_Toc206678624"/>
      <w:bookmarkEnd w:id="313"/>
      <w:r>
        <w:rPr>
          <w:szCs w:val="28"/>
        </w:rPr>
        <w:lastRenderedPageBreak/>
        <w:t>DANGOS</w:t>
      </w:r>
      <w:bookmarkEnd w:id="314"/>
    </w:p>
    <w:p w14:paraId="4D7B2F77" w14:textId="77777777" w:rsidR="00F33A14" w:rsidRPr="00F92937" w:rsidRDefault="00F33A14" w:rsidP="00405839">
      <w:pPr>
        <w:pStyle w:val="Heading2"/>
      </w:pPr>
      <w:bookmarkStart w:id="315" w:name="_Toc348099340"/>
      <w:bookmarkStart w:id="316" w:name="_Toc456282276"/>
      <w:bookmarkStart w:id="317" w:name="_Toc456738356"/>
      <w:bookmarkStart w:id="318" w:name="_Toc206678625"/>
      <w:r w:rsidRPr="00F92937">
        <w:t>Bendroji dalis</w:t>
      </w:r>
      <w:bookmarkEnd w:id="315"/>
      <w:bookmarkEnd w:id="316"/>
      <w:bookmarkEnd w:id="317"/>
      <w:bookmarkEnd w:id="318"/>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19" w:name="_Toc38874625"/>
      <w:bookmarkStart w:id="320" w:name="_Toc111989666"/>
      <w:bookmarkStart w:id="321" w:name="_Toc348099341"/>
      <w:bookmarkStart w:id="322" w:name="_Toc456282277"/>
      <w:bookmarkStart w:id="323" w:name="_Toc456738357"/>
      <w:bookmarkStart w:id="324" w:name="_Toc206678626"/>
      <w:r w:rsidRPr="00F92937">
        <w:t>Žemės darbai</w:t>
      </w:r>
      <w:bookmarkEnd w:id="319"/>
      <w:bookmarkEnd w:id="320"/>
      <w:bookmarkEnd w:id="321"/>
      <w:bookmarkEnd w:id="322"/>
      <w:bookmarkEnd w:id="323"/>
      <w:bookmarkEnd w:id="324"/>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25" w:name="_Toc206678627"/>
      <w:r w:rsidRPr="00083B39">
        <w:t>Bortai</w:t>
      </w:r>
      <w:bookmarkEnd w:id="325"/>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26" w:name="_Toc111989674"/>
      <w:bookmarkStart w:id="327" w:name="_Toc348099349"/>
      <w:bookmarkStart w:id="328" w:name="_Toc456282285"/>
      <w:bookmarkStart w:id="329" w:name="_Toc456738365"/>
      <w:bookmarkStart w:id="330" w:name="_Toc206678628"/>
      <w:r w:rsidRPr="00F92937">
        <w:t>Vejos įrengimas</w:t>
      </w:r>
      <w:bookmarkEnd w:id="326"/>
      <w:bookmarkEnd w:id="327"/>
      <w:bookmarkEnd w:id="328"/>
      <w:bookmarkEnd w:id="329"/>
      <w:bookmarkEnd w:id="330"/>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31" w:name="_Toc474923368"/>
      <w:bookmarkStart w:id="332" w:name="_Toc97640140"/>
      <w:bookmarkStart w:id="333" w:name="_Toc206678629"/>
      <w:r w:rsidRPr="00414CB4">
        <w:rPr>
          <w:szCs w:val="28"/>
        </w:rPr>
        <w:lastRenderedPageBreak/>
        <w:t>ELEKTROS DARBAI</w:t>
      </w:r>
      <w:bookmarkEnd w:id="331"/>
      <w:bookmarkEnd w:id="332"/>
      <w:bookmarkEnd w:id="333"/>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34" w:name="_Toc364845076"/>
      <w:bookmarkStart w:id="335" w:name="_Toc390605416"/>
      <w:bookmarkStart w:id="336" w:name="_Toc474923370"/>
      <w:bookmarkStart w:id="337" w:name="_Toc97640141"/>
      <w:bookmarkStart w:id="338" w:name="_Toc206678630"/>
      <w:r w:rsidRPr="00414CB4">
        <w:t>Bendrosios specifikacijos</w:t>
      </w:r>
      <w:bookmarkEnd w:id="334"/>
      <w:bookmarkEnd w:id="335"/>
      <w:bookmarkEnd w:id="336"/>
      <w:bookmarkEnd w:id="337"/>
      <w:bookmarkEnd w:id="338"/>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39" w:name="_Toc453948249"/>
      <w:bookmarkStart w:id="340" w:name="_Toc455670329"/>
      <w:bookmarkStart w:id="341" w:name="_Toc97640142"/>
      <w:bookmarkStart w:id="342" w:name="_Toc206678631"/>
      <w:r w:rsidRPr="00414CB4">
        <w:t>Lauko elektros tinklai</w:t>
      </w:r>
      <w:bookmarkEnd w:id="339"/>
      <w:bookmarkEnd w:id="340"/>
      <w:bookmarkEnd w:id="341"/>
      <w:bookmarkEnd w:id="342"/>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EA69" w14:textId="77777777" w:rsidR="00815D88" w:rsidRDefault="00815D88">
      <w:r>
        <w:separator/>
      </w:r>
    </w:p>
  </w:endnote>
  <w:endnote w:type="continuationSeparator" w:id="0">
    <w:p w14:paraId="2DDA767C" w14:textId="77777777" w:rsidR="00815D88" w:rsidRDefault="0081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F878AD" w:rsidRDefault="00F878AD"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70F0">
      <w:rPr>
        <w:rStyle w:val="PageNumber"/>
        <w:noProof/>
      </w:rPr>
      <w:t>32</w:t>
    </w:r>
    <w:r>
      <w:rPr>
        <w:rStyle w:val="PageNumber"/>
      </w:rPr>
      <w:fldChar w:fldCharType="end"/>
    </w:r>
  </w:p>
  <w:p w14:paraId="6922B484" w14:textId="77777777" w:rsidR="00F878AD" w:rsidRDefault="00F878AD"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AEFCB" w14:textId="77777777" w:rsidR="00815D88" w:rsidRDefault="00815D88">
      <w:r>
        <w:separator/>
      </w:r>
    </w:p>
  </w:footnote>
  <w:footnote w:type="continuationSeparator" w:id="0">
    <w:p w14:paraId="5A981F40" w14:textId="77777777" w:rsidR="00815D88" w:rsidRDefault="00815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5E034409" w:rsidR="00F878AD" w:rsidRPr="00DE1BD0" w:rsidRDefault="00F878AD" w:rsidP="00DE1BD0">
          <w:pPr>
            <w:rPr>
              <w:caps/>
              <w:sz w:val="18"/>
              <w:szCs w:val="18"/>
            </w:rPr>
          </w:pPr>
          <w:bookmarkStart w:id="343" w:name="_Hlk535332620"/>
          <w:r w:rsidRPr="00DE1BD0">
            <w:rPr>
              <w:spacing w:val="-1"/>
              <w:sz w:val="18"/>
              <w:szCs w:val="18"/>
            </w:rPr>
            <w:t>Vandens tiekimo ir buitinių nuotekų šali</w:t>
          </w:r>
          <w:r w:rsidR="00D37445">
            <w:rPr>
              <w:spacing w:val="-1"/>
              <w:sz w:val="18"/>
              <w:szCs w:val="18"/>
            </w:rPr>
            <w:t>nimo tinklų statyba Subačiaus m.</w:t>
          </w:r>
          <w:r w:rsidRPr="00DE1BD0">
            <w:rPr>
              <w:spacing w:val="-1"/>
              <w:sz w:val="18"/>
              <w:szCs w:val="18"/>
            </w:rPr>
            <w:t>, Kupiškio r. sav.</w:t>
          </w:r>
        </w:p>
      </w:tc>
      <w:tc>
        <w:tcPr>
          <w:tcW w:w="2840" w:type="dxa"/>
        </w:tcPr>
        <w:p w14:paraId="019AA6FA" w14:textId="25A10E57" w:rsidR="00F878AD" w:rsidRPr="00DE1BD0" w:rsidRDefault="00F878AD" w:rsidP="00DE1BD0">
          <w:pPr>
            <w:pStyle w:val="Header"/>
            <w:rPr>
              <w:b/>
              <w:sz w:val="18"/>
              <w:szCs w:val="18"/>
            </w:rPr>
          </w:pPr>
          <w:r w:rsidRPr="00DE1BD0">
            <w:rPr>
              <w:bCs/>
              <w:sz w:val="18"/>
              <w:szCs w:val="18"/>
            </w:rPr>
            <w:t>Techninė specifikacija</w:t>
          </w:r>
        </w:p>
      </w:tc>
    </w:tr>
    <w:bookmarkEnd w:id="343"/>
  </w:tbl>
  <w:p w14:paraId="34829012" w14:textId="77777777" w:rsidR="00F878AD" w:rsidRPr="00C76EB5" w:rsidRDefault="00F878AD"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1"/>
  </w:num>
  <w:num w:numId="3">
    <w:abstractNumId w:val="35"/>
  </w:num>
  <w:num w:numId="4">
    <w:abstractNumId w:val="25"/>
  </w:num>
  <w:num w:numId="5">
    <w:abstractNumId w:val="33"/>
  </w:num>
  <w:num w:numId="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44"/>
  </w:num>
  <w:num w:numId="8">
    <w:abstractNumId w:val="39"/>
  </w:num>
  <w:num w:numId="9">
    <w:abstractNumId w:val="45"/>
  </w:num>
  <w:num w:numId="10">
    <w:abstractNumId w:val="23"/>
  </w:num>
  <w:num w:numId="11">
    <w:abstractNumId w:val="40"/>
  </w:num>
  <w:num w:numId="12">
    <w:abstractNumId w:val="36"/>
  </w:num>
  <w:num w:numId="13">
    <w:abstractNumId w:val="19"/>
  </w:num>
  <w:num w:numId="14">
    <w:abstractNumId w:val="37"/>
  </w:num>
  <w:num w:numId="15">
    <w:abstractNumId w:val="30"/>
  </w:num>
  <w:num w:numId="16">
    <w:abstractNumId w:val="20"/>
  </w:num>
  <w:num w:numId="17">
    <w:abstractNumId w:val="28"/>
  </w:num>
  <w:num w:numId="18">
    <w:abstractNumId w:val="34"/>
  </w:num>
  <w:num w:numId="19">
    <w:abstractNumId w:val="32"/>
  </w:num>
  <w:num w:numId="20">
    <w:abstractNumId w:val="42"/>
  </w:num>
  <w:num w:numId="21">
    <w:abstractNumId w:val="22"/>
  </w:num>
  <w:num w:numId="22">
    <w:abstractNumId w:val="31"/>
  </w:num>
  <w:num w:numId="23">
    <w:abstractNumId w:val="26"/>
  </w:num>
  <w:num w:numId="24">
    <w:abstractNumId w:val="1"/>
  </w:num>
  <w:num w:numId="25">
    <w:abstractNumId w:val="5"/>
  </w:num>
  <w:num w:numId="26">
    <w:abstractNumId w:val="14"/>
  </w:num>
  <w:num w:numId="27">
    <w:abstractNumId w:val="17"/>
  </w:num>
  <w:num w:numId="28">
    <w:abstractNumId w:val="38"/>
  </w:num>
  <w:num w:numId="29">
    <w:abstractNumId w:val="24"/>
  </w:num>
  <w:num w:numId="30">
    <w:abstractNumId w:val="27"/>
  </w:num>
  <w:num w:numId="31">
    <w:abstractNumId w:val="29"/>
  </w:num>
  <w:num w:numId="32">
    <w:abstractNumId w:val="18"/>
  </w:num>
  <w:num w:numId="33">
    <w:abstractNumId w:val="16"/>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0F0"/>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5CA3"/>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0CF4"/>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5D88"/>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5B5"/>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B4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445"/>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196"/>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Title">
    <w:name w:val="Title"/>
    <w:basedOn w:val="Normal"/>
    <w:next w:val="Normal"/>
    <w:link w:val="TitleChar"/>
    <w:qFormat/>
    <w:rsid w:val="00D26D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8905E-56D6-457A-B07B-AA2D5CF03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37</Pages>
  <Words>16104</Words>
  <Characters>91799</Characters>
  <DocSecurity>0</DocSecurity>
  <Lines>764</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107688</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2026-04-09T09:36:00Z</dcterms:modified>
</cp:coreProperties>
</file>